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Министерство иностранных дел российской Федерации</w:t>
      </w:r>
    </w:p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Посольства России в Мексике</w:t>
      </w:r>
    </w:p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9C3532" w:rsidRPr="00734FBA" w:rsidRDefault="009C3532" w:rsidP="009C3532">
      <w:pPr>
        <w:spacing w:before="240"/>
        <w:jc w:val="center"/>
        <w:rPr>
          <w:b/>
          <w:color w:val="FF0000"/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2660"/>
        <w:gridCol w:w="1988"/>
        <w:gridCol w:w="484"/>
        <w:gridCol w:w="2689"/>
        <w:gridCol w:w="2654"/>
      </w:tblGrid>
      <w:tr w:rsidR="00650A1F" w:rsidRPr="00734FBA" w:rsidTr="0001723E">
        <w:tc>
          <w:tcPr>
            <w:tcW w:w="2660" w:type="dxa"/>
          </w:tcPr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val="ru-RU" w:eastAsia="zh-CN"/>
              </w:rPr>
            </w:pP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734FBA">
              <w:rPr>
                <w:sz w:val="24"/>
                <w:szCs w:val="24"/>
                <w:lang w:val="ru-RU"/>
              </w:rPr>
              <w:t>РАССМОТРЕНО</w:t>
            </w: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734FBA">
              <w:rPr>
                <w:sz w:val="24"/>
                <w:szCs w:val="24"/>
                <w:lang w:val="ru-RU"/>
              </w:rPr>
              <w:t xml:space="preserve"> на заседании ШМО </w:t>
            </w: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734FBA">
              <w:rPr>
                <w:sz w:val="24"/>
                <w:szCs w:val="24"/>
                <w:u w:val="single"/>
                <w:lang w:val="ru-RU"/>
              </w:rPr>
              <w:t>естественно-математических наук и информатики, технологии, ОБЖ и физической культуры</w:t>
            </w:r>
            <w:r w:rsidRPr="00734FBA">
              <w:rPr>
                <w:sz w:val="24"/>
                <w:szCs w:val="24"/>
                <w:lang w:val="ru-RU"/>
              </w:rPr>
              <w:t xml:space="preserve">                                        Протокол № __</w:t>
            </w:r>
            <w:r w:rsidRPr="00734FBA">
              <w:rPr>
                <w:sz w:val="24"/>
                <w:szCs w:val="24"/>
                <w:u w:val="single"/>
                <w:lang w:val="ru-RU"/>
              </w:rPr>
              <w:t>1</w:t>
            </w:r>
            <w:r w:rsidRPr="00734FBA">
              <w:rPr>
                <w:sz w:val="24"/>
                <w:szCs w:val="24"/>
                <w:lang w:val="ru-RU"/>
              </w:rPr>
              <w:t>_</w:t>
            </w:r>
          </w:p>
          <w:p w:rsidR="00650A1F" w:rsidRPr="00734FBA" w:rsidRDefault="00650A1F" w:rsidP="00BB2846">
            <w:pPr>
              <w:suppressAutoHyphens/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734FBA">
              <w:rPr>
                <w:sz w:val="24"/>
                <w:szCs w:val="24"/>
              </w:rPr>
              <w:t>от</w:t>
            </w:r>
            <w:proofErr w:type="spellEnd"/>
            <w:r w:rsidRPr="00734FBA">
              <w:rPr>
                <w:sz w:val="24"/>
                <w:szCs w:val="24"/>
              </w:rPr>
              <w:t xml:space="preserve"> «</w:t>
            </w:r>
            <w:r w:rsidR="00BB2846">
              <w:rPr>
                <w:sz w:val="24"/>
                <w:szCs w:val="24"/>
                <w:lang w:val="ru-RU"/>
              </w:rPr>
              <w:t>28</w:t>
            </w:r>
            <w:r w:rsidRPr="00734FBA">
              <w:rPr>
                <w:sz w:val="24"/>
                <w:szCs w:val="24"/>
              </w:rPr>
              <w:t xml:space="preserve">»  </w:t>
            </w:r>
            <w:proofErr w:type="spellStart"/>
            <w:r w:rsidRPr="00734FBA">
              <w:rPr>
                <w:sz w:val="24"/>
                <w:szCs w:val="24"/>
              </w:rPr>
              <w:t>августа</w:t>
            </w:r>
            <w:proofErr w:type="spellEnd"/>
            <w:r w:rsidRPr="00734FBA">
              <w:rPr>
                <w:sz w:val="24"/>
                <w:szCs w:val="24"/>
              </w:rPr>
              <w:t xml:space="preserve"> 202</w:t>
            </w:r>
            <w:r w:rsidR="00BB2846">
              <w:rPr>
                <w:sz w:val="24"/>
                <w:szCs w:val="24"/>
                <w:lang w:val="ru-RU"/>
              </w:rPr>
              <w:t>4</w:t>
            </w:r>
            <w:r w:rsidRPr="00734FBA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2472" w:type="dxa"/>
            <w:gridSpan w:val="2"/>
          </w:tcPr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</w:p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r w:rsidRPr="00734FBA">
              <w:rPr>
                <w:sz w:val="24"/>
                <w:szCs w:val="24"/>
                <w:lang w:eastAsia="zh-CN"/>
              </w:rPr>
              <w:t>СОГЛАСОВАНО:</w:t>
            </w:r>
          </w:p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734FBA">
              <w:rPr>
                <w:sz w:val="24"/>
                <w:szCs w:val="24"/>
                <w:lang w:eastAsia="zh-CN"/>
              </w:rPr>
              <w:t>заместитель</w:t>
            </w:r>
            <w:proofErr w:type="spellEnd"/>
          </w:p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734FBA">
              <w:rPr>
                <w:sz w:val="24"/>
                <w:szCs w:val="24"/>
                <w:lang w:eastAsia="zh-CN"/>
              </w:rPr>
              <w:t>директора</w:t>
            </w:r>
            <w:proofErr w:type="spellEnd"/>
          </w:p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734FBA">
              <w:rPr>
                <w:sz w:val="24"/>
                <w:szCs w:val="24"/>
                <w:lang w:eastAsia="zh-CN"/>
              </w:rPr>
              <w:t>по</w:t>
            </w:r>
            <w:proofErr w:type="spellEnd"/>
            <w:r w:rsidRPr="00734FBA">
              <w:rPr>
                <w:sz w:val="24"/>
                <w:szCs w:val="24"/>
                <w:lang w:eastAsia="zh-CN"/>
              </w:rPr>
              <w:t xml:space="preserve">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650A1F" w:rsidRPr="00734FBA">
              <w:tc>
                <w:tcPr>
                  <w:tcW w:w="2418" w:type="dxa"/>
                  <w:hideMark/>
                </w:tcPr>
                <w:p w:rsidR="00650A1F" w:rsidRPr="00734FBA" w:rsidRDefault="00650A1F">
                  <w:pPr>
                    <w:suppressAutoHyphens/>
                    <w:spacing w:line="254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734FBA">
                    <w:rPr>
                      <w:sz w:val="24"/>
                      <w:szCs w:val="24"/>
                      <w:u w:val="single"/>
                      <w:lang w:eastAsia="zh-CN"/>
                    </w:rPr>
                    <w:t>Сафронов</w:t>
                  </w:r>
                  <w:proofErr w:type="spellEnd"/>
                  <w:r w:rsidRPr="00734FBA">
                    <w:rPr>
                      <w:sz w:val="24"/>
                      <w:szCs w:val="24"/>
                      <w:u w:val="single"/>
                      <w:lang w:eastAsia="zh-CN"/>
                    </w:rPr>
                    <w:t xml:space="preserve"> С.В.</w:t>
                  </w:r>
                </w:p>
                <w:p w:rsidR="00650A1F" w:rsidRPr="00734FBA" w:rsidRDefault="00650A1F">
                  <w:pPr>
                    <w:suppressAutoHyphens/>
                    <w:spacing w:line="254" w:lineRule="auto"/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734FBA">
                    <w:rPr>
                      <w:sz w:val="24"/>
                      <w:szCs w:val="24"/>
                      <w:lang w:eastAsia="zh-CN"/>
                    </w:rPr>
                    <w:t>_________________</w:t>
                  </w:r>
                </w:p>
              </w:tc>
            </w:tr>
            <w:tr w:rsidR="00650A1F" w:rsidRPr="00734FBA">
              <w:tc>
                <w:tcPr>
                  <w:tcW w:w="2418" w:type="dxa"/>
                </w:tcPr>
                <w:p w:rsidR="00650A1F" w:rsidRPr="00734FBA" w:rsidRDefault="00650A1F">
                  <w:pPr>
                    <w:spacing w:line="254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650A1F" w:rsidRPr="00734FBA">
              <w:tc>
                <w:tcPr>
                  <w:tcW w:w="2418" w:type="dxa"/>
                  <w:hideMark/>
                </w:tcPr>
                <w:p w:rsidR="00650A1F" w:rsidRPr="00734FBA" w:rsidRDefault="00650A1F" w:rsidP="00BB2846">
                  <w:pPr>
                    <w:suppressAutoHyphens/>
                    <w:spacing w:line="254" w:lineRule="auto"/>
                    <w:rPr>
                      <w:sz w:val="24"/>
                      <w:szCs w:val="24"/>
                      <w:lang w:eastAsia="zh-CN"/>
                    </w:rPr>
                  </w:pPr>
                  <w:r w:rsidRPr="00734FBA">
                    <w:rPr>
                      <w:sz w:val="24"/>
                      <w:szCs w:val="24"/>
                    </w:rPr>
                    <w:t>«</w:t>
                  </w:r>
                  <w:r w:rsidR="00BB2846">
                    <w:rPr>
                      <w:sz w:val="24"/>
                      <w:szCs w:val="24"/>
                      <w:lang w:val="ru-RU"/>
                    </w:rPr>
                    <w:t>28</w:t>
                  </w:r>
                  <w:r w:rsidRPr="00734FBA">
                    <w:rPr>
                      <w:sz w:val="24"/>
                      <w:szCs w:val="24"/>
                    </w:rPr>
                    <w:t xml:space="preserve">» </w:t>
                  </w:r>
                  <w:proofErr w:type="spellStart"/>
                  <w:r w:rsidRPr="00734FBA">
                    <w:rPr>
                      <w:sz w:val="24"/>
                      <w:szCs w:val="24"/>
                    </w:rPr>
                    <w:t>августа</w:t>
                  </w:r>
                  <w:proofErr w:type="spellEnd"/>
                  <w:r w:rsidRPr="00734FBA">
                    <w:rPr>
                      <w:sz w:val="24"/>
                      <w:szCs w:val="24"/>
                    </w:rPr>
                    <w:t xml:space="preserve"> 202</w:t>
                  </w:r>
                  <w:r w:rsidR="00BB2846">
                    <w:rPr>
                      <w:sz w:val="24"/>
                      <w:szCs w:val="24"/>
                      <w:lang w:val="ru-RU"/>
                    </w:rPr>
                    <w:t>4</w:t>
                  </w:r>
                  <w:r w:rsidRPr="00734FBA">
                    <w:rPr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650A1F" w:rsidRPr="00734FBA" w:rsidRDefault="00650A1F">
            <w:pPr>
              <w:spacing w:line="254" w:lineRule="auto"/>
              <w:rPr>
                <w:sz w:val="24"/>
                <w:szCs w:val="24"/>
                <w:lang w:eastAsia="zh-CN" w:bidi="ru-RU"/>
              </w:rPr>
            </w:pPr>
          </w:p>
        </w:tc>
        <w:tc>
          <w:tcPr>
            <w:tcW w:w="2689" w:type="dxa"/>
          </w:tcPr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eastAsia="zh-CN"/>
              </w:rPr>
            </w:pP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</w:rPr>
            </w:pPr>
            <w:r w:rsidRPr="00734FBA">
              <w:rPr>
                <w:sz w:val="24"/>
                <w:szCs w:val="24"/>
              </w:rPr>
              <w:t>ПРИНЯТО</w:t>
            </w: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</w:rPr>
            </w:pPr>
            <w:proofErr w:type="spellStart"/>
            <w:r w:rsidRPr="00734FBA">
              <w:rPr>
                <w:sz w:val="24"/>
                <w:szCs w:val="24"/>
              </w:rPr>
              <w:t>на</w:t>
            </w:r>
            <w:proofErr w:type="spellEnd"/>
            <w:r w:rsidRPr="00734FBA">
              <w:rPr>
                <w:sz w:val="24"/>
                <w:szCs w:val="24"/>
              </w:rPr>
              <w:t xml:space="preserve"> </w:t>
            </w:r>
            <w:proofErr w:type="spellStart"/>
            <w:r w:rsidRPr="00734FBA">
              <w:rPr>
                <w:sz w:val="24"/>
                <w:szCs w:val="24"/>
              </w:rPr>
              <w:t>заседании</w:t>
            </w:r>
            <w:proofErr w:type="spellEnd"/>
            <w:r w:rsidRPr="00734FBA">
              <w:rPr>
                <w:sz w:val="24"/>
                <w:szCs w:val="24"/>
              </w:rPr>
              <w:t xml:space="preserve"> </w:t>
            </w: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</w:rPr>
            </w:pPr>
            <w:proofErr w:type="spellStart"/>
            <w:r w:rsidRPr="00734FBA">
              <w:rPr>
                <w:sz w:val="24"/>
                <w:szCs w:val="24"/>
              </w:rPr>
              <w:t>педагогического</w:t>
            </w:r>
            <w:proofErr w:type="spellEnd"/>
            <w:r w:rsidRPr="00734FBA">
              <w:rPr>
                <w:sz w:val="24"/>
                <w:szCs w:val="24"/>
              </w:rPr>
              <w:t xml:space="preserve"> </w:t>
            </w:r>
            <w:proofErr w:type="spellStart"/>
            <w:r w:rsidRPr="00734FBA">
              <w:rPr>
                <w:sz w:val="24"/>
                <w:szCs w:val="24"/>
              </w:rPr>
              <w:t>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473"/>
            </w:tblGrid>
            <w:tr w:rsidR="00650A1F" w:rsidRPr="00734FBA">
              <w:tc>
                <w:tcPr>
                  <w:tcW w:w="2689" w:type="dxa"/>
                  <w:hideMark/>
                </w:tcPr>
                <w:p w:rsidR="00650A1F" w:rsidRPr="00734FBA" w:rsidRDefault="00650A1F">
                  <w:pPr>
                    <w:suppressAutoHyphens/>
                    <w:spacing w:line="254" w:lineRule="auto"/>
                    <w:jc w:val="center"/>
                    <w:rPr>
                      <w:sz w:val="24"/>
                      <w:szCs w:val="24"/>
                      <w:lang w:val="ru-RU" w:eastAsia="zh-CN"/>
                    </w:rPr>
                  </w:pPr>
                  <w:proofErr w:type="spellStart"/>
                  <w:r w:rsidRPr="00734FBA">
                    <w:rPr>
                      <w:sz w:val="24"/>
                      <w:szCs w:val="24"/>
                      <w:lang w:eastAsia="zh-CN"/>
                    </w:rPr>
                    <w:t>Протокол</w:t>
                  </w:r>
                  <w:proofErr w:type="spellEnd"/>
                  <w:r w:rsidRPr="00734FBA">
                    <w:rPr>
                      <w:sz w:val="24"/>
                      <w:szCs w:val="24"/>
                      <w:lang w:eastAsia="zh-CN"/>
                    </w:rPr>
                    <w:t xml:space="preserve"> №__</w:t>
                  </w:r>
                  <w:r w:rsidR="00504E17" w:rsidRPr="00734FBA">
                    <w:rPr>
                      <w:sz w:val="24"/>
                      <w:szCs w:val="24"/>
                      <w:lang w:val="ru-RU" w:eastAsia="zh-CN"/>
                    </w:rPr>
                    <w:t>1</w:t>
                  </w:r>
                  <w:r w:rsidRPr="00734FBA">
                    <w:rPr>
                      <w:sz w:val="24"/>
                      <w:szCs w:val="24"/>
                      <w:lang w:eastAsia="zh-CN"/>
                    </w:rPr>
                    <w:t xml:space="preserve">__ </w:t>
                  </w:r>
                  <w:proofErr w:type="spellStart"/>
                  <w:r w:rsidRPr="00734FBA">
                    <w:rPr>
                      <w:sz w:val="24"/>
                      <w:szCs w:val="24"/>
                      <w:lang w:eastAsia="zh-CN"/>
                    </w:rPr>
                    <w:t>от</w:t>
                  </w:r>
                  <w:proofErr w:type="spellEnd"/>
                </w:p>
                <w:p w:rsidR="00650A1F" w:rsidRPr="00734FBA" w:rsidRDefault="00650A1F" w:rsidP="00BB2846">
                  <w:pPr>
                    <w:suppressAutoHyphens/>
                    <w:spacing w:line="254" w:lineRule="auto"/>
                    <w:jc w:val="center"/>
                    <w:rPr>
                      <w:sz w:val="24"/>
                      <w:szCs w:val="24"/>
                      <w:lang w:eastAsia="zh-CN"/>
                    </w:rPr>
                  </w:pPr>
                  <w:r w:rsidRPr="00734FBA">
                    <w:rPr>
                      <w:sz w:val="24"/>
                      <w:szCs w:val="24"/>
                    </w:rPr>
                    <w:t>«</w:t>
                  </w:r>
                  <w:r w:rsidR="00BB2846">
                    <w:rPr>
                      <w:sz w:val="24"/>
                      <w:szCs w:val="24"/>
                      <w:lang w:val="ru-RU"/>
                    </w:rPr>
                    <w:t>29</w:t>
                  </w:r>
                  <w:r w:rsidRPr="00734FBA">
                    <w:rPr>
                      <w:sz w:val="24"/>
                      <w:szCs w:val="24"/>
                    </w:rPr>
                    <w:t xml:space="preserve">» </w:t>
                  </w:r>
                  <w:proofErr w:type="spellStart"/>
                  <w:r w:rsidRPr="00734FBA">
                    <w:rPr>
                      <w:sz w:val="24"/>
                      <w:szCs w:val="24"/>
                    </w:rPr>
                    <w:t>августа</w:t>
                  </w:r>
                  <w:proofErr w:type="spellEnd"/>
                  <w:r w:rsidRPr="00734FBA">
                    <w:rPr>
                      <w:sz w:val="24"/>
                      <w:szCs w:val="24"/>
                    </w:rPr>
                    <w:t xml:space="preserve"> 202</w:t>
                  </w:r>
                  <w:r w:rsidR="00BB2846">
                    <w:rPr>
                      <w:sz w:val="24"/>
                      <w:szCs w:val="24"/>
                      <w:lang w:val="ru-RU"/>
                    </w:rPr>
                    <w:t>4</w:t>
                  </w:r>
                  <w:r w:rsidRPr="00734FBA">
                    <w:rPr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650A1F" w:rsidRPr="00734FBA">
              <w:tc>
                <w:tcPr>
                  <w:tcW w:w="2689" w:type="dxa"/>
                  <w:hideMark/>
                </w:tcPr>
                <w:p w:rsidR="00650A1F" w:rsidRPr="00734FBA" w:rsidRDefault="00650A1F">
                  <w:pPr>
                    <w:rPr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650A1F" w:rsidRPr="00734FBA">
              <w:tc>
                <w:tcPr>
                  <w:tcW w:w="2689" w:type="dxa"/>
                  <w:hideMark/>
                </w:tcPr>
                <w:p w:rsidR="00650A1F" w:rsidRPr="00734FBA" w:rsidRDefault="00650A1F">
                  <w:pPr>
                    <w:widowControl/>
                    <w:autoSpaceDE/>
                    <w:autoSpaceDN/>
                    <w:spacing w:line="256" w:lineRule="auto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</w:tc>
            </w:tr>
          </w:tbl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  <w:lang w:eastAsia="zh-CN" w:bidi="ru-RU"/>
              </w:rPr>
            </w:pPr>
          </w:p>
        </w:tc>
        <w:tc>
          <w:tcPr>
            <w:tcW w:w="2654" w:type="dxa"/>
          </w:tcPr>
          <w:p w:rsidR="00650A1F" w:rsidRPr="00734FBA" w:rsidRDefault="00650A1F">
            <w:pPr>
              <w:spacing w:line="254" w:lineRule="auto"/>
              <w:jc w:val="center"/>
              <w:rPr>
                <w:sz w:val="24"/>
                <w:szCs w:val="24"/>
                <w:lang w:val="ru-RU" w:eastAsia="zh-CN"/>
              </w:rPr>
            </w:pP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734FBA">
              <w:rPr>
                <w:sz w:val="24"/>
                <w:szCs w:val="24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650A1F" w:rsidRPr="00734FBA" w:rsidRDefault="00650A1F">
            <w:pPr>
              <w:suppressAutoHyphens/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734FBA">
              <w:rPr>
                <w:sz w:val="24"/>
                <w:szCs w:val="24"/>
                <w:lang w:val="ru-RU"/>
              </w:rPr>
              <w:t xml:space="preserve"> России в Мексике</w:t>
            </w:r>
          </w:p>
          <w:p w:rsidR="002746CD" w:rsidRDefault="002746CD" w:rsidP="002746CD">
            <w:pPr>
              <w:suppressAutoHyphens/>
              <w:spacing w:line="252" w:lineRule="auto"/>
              <w:jc w:val="center"/>
            </w:pPr>
            <w:r>
              <w:t xml:space="preserve">«30» </w:t>
            </w:r>
            <w:proofErr w:type="spellStart"/>
            <w:r>
              <w:t>августа</w:t>
            </w:r>
            <w:proofErr w:type="spellEnd"/>
            <w:r>
              <w:t xml:space="preserve"> 2024г.</w:t>
            </w:r>
          </w:p>
          <w:p w:rsidR="00650A1F" w:rsidRPr="00734FBA" w:rsidRDefault="002746CD" w:rsidP="002746CD">
            <w:pPr>
              <w:suppressAutoHyphens/>
              <w:spacing w:line="254" w:lineRule="auto"/>
              <w:jc w:val="center"/>
              <w:rPr>
                <w:sz w:val="24"/>
                <w:szCs w:val="24"/>
                <w:lang w:val="ru-RU" w:eastAsia="zh-CN"/>
              </w:rPr>
            </w:pPr>
            <w:r>
              <w:t>№ 207</w:t>
            </w:r>
          </w:p>
        </w:tc>
      </w:tr>
      <w:tr w:rsidR="00E25543" w:rsidRPr="002746CD" w:rsidTr="00E25543">
        <w:trPr>
          <w:gridAfter w:val="3"/>
          <w:wAfter w:w="5827" w:type="dxa"/>
        </w:trPr>
        <w:tc>
          <w:tcPr>
            <w:tcW w:w="4648" w:type="dxa"/>
            <w:gridSpan w:val="2"/>
          </w:tcPr>
          <w:p w:rsidR="00E25543" w:rsidRPr="00C60DC0" w:rsidRDefault="00E25543">
            <w:pPr>
              <w:tabs>
                <w:tab w:val="left" w:pos="4080"/>
              </w:tabs>
              <w:rPr>
                <w:rFonts w:eastAsia="Calibri"/>
                <w:sz w:val="24"/>
                <w:szCs w:val="24"/>
                <w:lang w:val="ru-RU"/>
              </w:rPr>
            </w:pPr>
          </w:p>
          <w:p w:rsidR="00E25543" w:rsidRPr="00E25543" w:rsidRDefault="00E25543">
            <w:pPr>
              <w:tabs>
                <w:tab w:val="left" w:pos="4080"/>
              </w:tabs>
              <w:rPr>
                <w:rFonts w:eastAsiaTheme="minorEastAsia"/>
                <w:sz w:val="24"/>
                <w:szCs w:val="24"/>
                <w:lang w:val="ru-RU"/>
              </w:rPr>
            </w:pPr>
            <w:r w:rsidRPr="00E25543">
              <w:rPr>
                <w:sz w:val="24"/>
                <w:szCs w:val="24"/>
                <w:lang w:val="ru-RU"/>
              </w:rPr>
              <w:t xml:space="preserve">Руководитель ШМО </w:t>
            </w:r>
          </w:p>
          <w:p w:rsidR="00E25543" w:rsidRPr="00E25543" w:rsidRDefault="00E25543">
            <w:pPr>
              <w:tabs>
                <w:tab w:val="left" w:pos="4080"/>
              </w:tabs>
              <w:rPr>
                <w:sz w:val="24"/>
                <w:szCs w:val="24"/>
                <w:lang w:val="ru-RU"/>
              </w:rPr>
            </w:pPr>
            <w:proofErr w:type="spellStart"/>
            <w:r w:rsidRPr="00E25543">
              <w:rPr>
                <w:sz w:val="24"/>
                <w:szCs w:val="24"/>
                <w:lang w:val="ru-RU"/>
              </w:rPr>
              <w:t>С.В.Святкина</w:t>
            </w:r>
            <w:proofErr w:type="spellEnd"/>
          </w:p>
        </w:tc>
      </w:tr>
      <w:tr w:rsidR="00E25543" w:rsidRPr="002746CD" w:rsidTr="00E25543">
        <w:trPr>
          <w:gridAfter w:val="3"/>
          <w:wAfter w:w="5827" w:type="dxa"/>
        </w:trPr>
        <w:tc>
          <w:tcPr>
            <w:tcW w:w="4648" w:type="dxa"/>
            <w:gridSpan w:val="2"/>
            <w:hideMark/>
          </w:tcPr>
          <w:p w:rsidR="00E25543" w:rsidRPr="00E25543" w:rsidRDefault="00E25543">
            <w:pPr>
              <w:spacing w:line="276" w:lineRule="auto"/>
              <w:rPr>
                <w:lang w:val="ru-RU"/>
              </w:rPr>
            </w:pPr>
          </w:p>
        </w:tc>
      </w:tr>
      <w:tr w:rsidR="00E25543" w:rsidTr="00E25543">
        <w:trPr>
          <w:gridAfter w:val="3"/>
          <w:wAfter w:w="5827" w:type="dxa"/>
        </w:trPr>
        <w:tc>
          <w:tcPr>
            <w:tcW w:w="4648" w:type="dxa"/>
            <w:gridSpan w:val="2"/>
            <w:hideMark/>
          </w:tcPr>
          <w:p w:rsidR="00E25543" w:rsidRDefault="00E25543" w:rsidP="00BB2846">
            <w:pPr>
              <w:tabs>
                <w:tab w:val="left" w:pos="4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B2846">
              <w:rPr>
                <w:sz w:val="24"/>
                <w:szCs w:val="24"/>
                <w:lang w:val="ru-RU"/>
              </w:rPr>
              <w:t>28</w:t>
            </w:r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августа</w:t>
            </w:r>
            <w:proofErr w:type="spellEnd"/>
            <w:r>
              <w:rPr>
                <w:sz w:val="24"/>
                <w:szCs w:val="24"/>
              </w:rPr>
              <w:t xml:space="preserve"> 202</w:t>
            </w:r>
            <w:r w:rsidR="00BB2846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9C3532" w:rsidRPr="00734FBA" w:rsidRDefault="009C3532" w:rsidP="009C3532">
      <w:pPr>
        <w:tabs>
          <w:tab w:val="left" w:pos="4080"/>
        </w:tabs>
        <w:rPr>
          <w:sz w:val="24"/>
          <w:szCs w:val="24"/>
          <w:lang w:val="ru-RU"/>
        </w:rPr>
      </w:pPr>
    </w:p>
    <w:p w:rsidR="00734FBA" w:rsidRPr="00734FBA" w:rsidRDefault="00734FBA" w:rsidP="009C3532">
      <w:pPr>
        <w:tabs>
          <w:tab w:val="left" w:pos="4080"/>
        </w:tabs>
        <w:rPr>
          <w:sz w:val="24"/>
          <w:szCs w:val="24"/>
          <w:lang w:val="ru-RU"/>
        </w:rPr>
      </w:pPr>
    </w:p>
    <w:p w:rsidR="009C3532" w:rsidRPr="00734FBA" w:rsidRDefault="009C3532" w:rsidP="009C3532">
      <w:pPr>
        <w:jc w:val="center"/>
        <w:rPr>
          <w:b/>
          <w:sz w:val="24"/>
          <w:szCs w:val="24"/>
          <w:lang w:val="ru-RU" w:eastAsia="zh-CN"/>
        </w:rPr>
      </w:pPr>
      <w:r w:rsidRPr="00734FBA">
        <w:rPr>
          <w:b/>
          <w:sz w:val="24"/>
          <w:szCs w:val="24"/>
          <w:lang w:val="ru-RU"/>
        </w:rPr>
        <w:t xml:space="preserve">РАБОЧАЯ ПРОГРАММА   </w:t>
      </w:r>
    </w:p>
    <w:p w:rsidR="001B7AC8" w:rsidRPr="00734FBA" w:rsidRDefault="009C3532" w:rsidP="009C3532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на 202</w:t>
      </w:r>
      <w:r w:rsidR="00D04046">
        <w:rPr>
          <w:b/>
          <w:sz w:val="24"/>
          <w:szCs w:val="24"/>
          <w:lang w:val="ru-RU"/>
        </w:rPr>
        <w:t>4</w:t>
      </w:r>
      <w:r w:rsidRPr="00734FBA">
        <w:rPr>
          <w:b/>
          <w:sz w:val="24"/>
          <w:szCs w:val="24"/>
          <w:lang w:val="ru-RU"/>
        </w:rPr>
        <w:t>_-202</w:t>
      </w:r>
      <w:r w:rsidR="00D04046">
        <w:rPr>
          <w:b/>
          <w:sz w:val="24"/>
          <w:szCs w:val="24"/>
          <w:lang w:val="ru-RU"/>
        </w:rPr>
        <w:t>5</w:t>
      </w:r>
      <w:r w:rsidRPr="00734FBA">
        <w:rPr>
          <w:b/>
          <w:sz w:val="24"/>
          <w:szCs w:val="24"/>
          <w:lang w:val="ru-RU"/>
        </w:rPr>
        <w:t xml:space="preserve">__ учебный год  </w:t>
      </w:r>
    </w:p>
    <w:p w:rsidR="009C3532" w:rsidRPr="00734FBA" w:rsidRDefault="001B7AC8" w:rsidP="009C3532">
      <w:pPr>
        <w:jc w:val="center"/>
        <w:rPr>
          <w:b/>
          <w:sz w:val="24"/>
          <w:szCs w:val="24"/>
          <w:lang w:val="ru-RU" w:eastAsia="ru-RU"/>
        </w:rPr>
      </w:pPr>
      <w:r w:rsidRPr="00734FBA">
        <w:rPr>
          <w:b/>
          <w:sz w:val="24"/>
          <w:szCs w:val="24"/>
          <w:lang w:val="ru-RU"/>
        </w:rPr>
        <w:t xml:space="preserve">по </w:t>
      </w:r>
      <w:proofErr w:type="spellStart"/>
      <w:r w:rsidR="009C3532" w:rsidRPr="00734FBA">
        <w:rPr>
          <w:b/>
          <w:sz w:val="24"/>
          <w:szCs w:val="24"/>
          <w:lang w:val="ru-RU"/>
        </w:rPr>
        <w:t>_</w:t>
      </w:r>
      <w:r w:rsidR="009C3532" w:rsidRPr="00734FBA">
        <w:rPr>
          <w:b/>
          <w:sz w:val="24"/>
          <w:szCs w:val="24"/>
          <w:u w:val="single"/>
          <w:lang w:val="ru-RU"/>
        </w:rPr>
        <w:t>информатике</w:t>
      </w:r>
      <w:proofErr w:type="spellEnd"/>
      <w:r w:rsidR="009C3532" w:rsidRPr="00734FBA">
        <w:rPr>
          <w:b/>
          <w:sz w:val="24"/>
          <w:szCs w:val="24"/>
          <w:lang w:val="ru-RU"/>
        </w:rPr>
        <w:t>_____</w:t>
      </w:r>
    </w:p>
    <w:p w:rsidR="009C3532" w:rsidRPr="00734FBA" w:rsidRDefault="009C3532" w:rsidP="009C3532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название предмета, учебного курса</w:t>
      </w:r>
    </w:p>
    <w:p w:rsidR="009C3532" w:rsidRPr="00734FBA" w:rsidRDefault="009C3532" w:rsidP="009C3532">
      <w:pPr>
        <w:jc w:val="center"/>
        <w:rPr>
          <w:b/>
          <w:sz w:val="24"/>
          <w:szCs w:val="24"/>
          <w:lang w:val="ru-RU"/>
        </w:rPr>
      </w:pPr>
    </w:p>
    <w:p w:rsidR="009C3532" w:rsidRPr="00734FBA" w:rsidRDefault="009C3532" w:rsidP="009C3532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для ______9__ класса </w:t>
      </w:r>
    </w:p>
    <w:p w:rsidR="009C3532" w:rsidRPr="00734FBA" w:rsidRDefault="009C3532" w:rsidP="009C3532">
      <w:pPr>
        <w:rPr>
          <w:sz w:val="24"/>
          <w:szCs w:val="24"/>
          <w:lang w:val="ru-RU"/>
        </w:rPr>
      </w:pPr>
    </w:p>
    <w:p w:rsidR="009C3532" w:rsidRPr="00734FBA" w:rsidRDefault="009C3532" w:rsidP="009C3532">
      <w:pPr>
        <w:rPr>
          <w:rFonts w:eastAsia="Batang"/>
          <w:sz w:val="24"/>
          <w:szCs w:val="24"/>
          <w:lang w:val="ru-RU" w:eastAsia="ko-KR"/>
        </w:rPr>
      </w:pPr>
      <w:r w:rsidRPr="00734FBA">
        <w:rPr>
          <w:sz w:val="24"/>
          <w:szCs w:val="24"/>
          <w:lang w:val="ru-RU"/>
        </w:rPr>
        <w:t xml:space="preserve">Уровень  </w:t>
      </w:r>
      <w:proofErr w:type="spellStart"/>
      <w:r w:rsidRPr="00734FBA">
        <w:rPr>
          <w:sz w:val="24"/>
          <w:szCs w:val="24"/>
          <w:lang w:val="ru-RU"/>
        </w:rPr>
        <w:t>обучения______________основное</w:t>
      </w:r>
      <w:proofErr w:type="spellEnd"/>
      <w:r w:rsidRPr="00734FBA">
        <w:rPr>
          <w:sz w:val="24"/>
          <w:szCs w:val="24"/>
          <w:lang w:val="ru-RU"/>
        </w:rPr>
        <w:t xml:space="preserve">  общее__________________________________________</w:t>
      </w:r>
    </w:p>
    <w:p w:rsidR="009C3532" w:rsidRPr="00734FBA" w:rsidRDefault="009C3532" w:rsidP="009C3532">
      <w:pPr>
        <w:rPr>
          <w:rFonts w:eastAsia="Calibri"/>
          <w:sz w:val="24"/>
          <w:szCs w:val="24"/>
          <w:lang w:val="ru-RU" w:eastAsia="ru-RU"/>
        </w:rPr>
      </w:pPr>
      <w:r w:rsidRPr="00734FBA">
        <w:rPr>
          <w:sz w:val="24"/>
          <w:szCs w:val="24"/>
          <w:lang w:val="ru-RU"/>
        </w:rPr>
        <w:t>(начальное общее,  основное общее, среднее  общее образование с указанием классов)</w:t>
      </w:r>
    </w:p>
    <w:p w:rsidR="009C3532" w:rsidRPr="00734FBA" w:rsidRDefault="009C3532" w:rsidP="009C3532">
      <w:pPr>
        <w:rPr>
          <w:sz w:val="24"/>
          <w:szCs w:val="24"/>
          <w:u w:val="single"/>
          <w:lang w:val="ru-RU"/>
        </w:rPr>
      </w:pPr>
      <w:r w:rsidRPr="00734FBA">
        <w:rPr>
          <w:sz w:val="24"/>
          <w:szCs w:val="24"/>
          <w:lang w:val="ru-RU"/>
        </w:rPr>
        <w:t xml:space="preserve">Общее количество часов   </w:t>
      </w:r>
      <w:r w:rsidRPr="00734FBA">
        <w:rPr>
          <w:sz w:val="24"/>
          <w:szCs w:val="24"/>
          <w:u w:val="single"/>
          <w:lang w:val="ru-RU"/>
        </w:rPr>
        <w:t>___34_</w:t>
      </w:r>
    </w:p>
    <w:p w:rsidR="009C3532" w:rsidRPr="00734FBA" w:rsidRDefault="009C3532" w:rsidP="009C3532">
      <w:pPr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Количество часов в неделю  </w:t>
      </w:r>
      <w:r w:rsidRPr="00734FBA">
        <w:rPr>
          <w:sz w:val="24"/>
          <w:szCs w:val="24"/>
          <w:u w:val="single"/>
          <w:lang w:val="ru-RU"/>
        </w:rPr>
        <w:t>____1____</w:t>
      </w:r>
    </w:p>
    <w:p w:rsidR="009C3532" w:rsidRPr="00734FBA" w:rsidRDefault="009C3532" w:rsidP="009C3532">
      <w:pPr>
        <w:rPr>
          <w:sz w:val="24"/>
          <w:szCs w:val="24"/>
          <w:lang w:val="ru-RU"/>
        </w:rPr>
      </w:pPr>
    </w:p>
    <w:p w:rsidR="009C3532" w:rsidRPr="00734FBA" w:rsidRDefault="009C3532" w:rsidP="009C3532">
      <w:pPr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Уровень </w:t>
      </w:r>
      <w:r w:rsidRPr="00734FBA">
        <w:rPr>
          <w:sz w:val="24"/>
          <w:szCs w:val="24"/>
          <w:u w:val="single"/>
          <w:lang w:val="ru-RU"/>
        </w:rPr>
        <w:t>______________БАЗОВЫЙ_______________________________________________________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  <w:r w:rsidRPr="00734FBA">
        <w:rPr>
          <w:sz w:val="24"/>
          <w:szCs w:val="24"/>
          <w:lang w:val="ru-RU"/>
        </w:rPr>
        <w:t xml:space="preserve">Учитель </w:t>
      </w:r>
      <w:proofErr w:type="spellStart"/>
      <w:r w:rsidRPr="00734FBA">
        <w:rPr>
          <w:sz w:val="24"/>
          <w:szCs w:val="24"/>
          <w:u w:val="single"/>
          <w:lang w:val="ru-RU"/>
        </w:rPr>
        <w:t>______________</w:t>
      </w:r>
      <w:r w:rsidR="001C4CB6" w:rsidRPr="00734FBA">
        <w:rPr>
          <w:sz w:val="24"/>
          <w:szCs w:val="24"/>
          <w:u w:val="single"/>
          <w:lang w:val="ru-RU"/>
        </w:rPr>
        <w:t>Якименко</w:t>
      </w:r>
      <w:proofErr w:type="spellEnd"/>
      <w:r w:rsidR="001C4CB6" w:rsidRPr="00734FBA">
        <w:rPr>
          <w:sz w:val="24"/>
          <w:szCs w:val="24"/>
          <w:u w:val="single"/>
          <w:lang w:val="ru-RU"/>
        </w:rPr>
        <w:t xml:space="preserve"> И.Г</w:t>
      </w:r>
      <w:r w:rsidRPr="00734FBA">
        <w:rPr>
          <w:sz w:val="24"/>
          <w:szCs w:val="24"/>
          <w:u w:val="single"/>
          <w:lang w:val="ru-RU"/>
        </w:rPr>
        <w:t>_______________________________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Ф.И.О.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lang w:val="ru-RU"/>
        </w:rPr>
      </w:pP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  <w:r w:rsidRPr="00734FBA">
        <w:rPr>
          <w:sz w:val="24"/>
          <w:szCs w:val="24"/>
          <w:lang w:val="ru-RU"/>
        </w:rPr>
        <w:t xml:space="preserve">Квалификационная категория </w:t>
      </w:r>
      <w:r w:rsidR="00F1788E">
        <w:rPr>
          <w:sz w:val="24"/>
          <w:szCs w:val="24"/>
          <w:u w:val="single"/>
          <w:lang w:val="ru-RU"/>
        </w:rPr>
        <w:t>________________</w:t>
      </w:r>
      <w:r w:rsidR="00F1788E" w:rsidRPr="00734FBA">
        <w:rPr>
          <w:sz w:val="24"/>
          <w:szCs w:val="24"/>
          <w:u w:val="single"/>
          <w:lang w:val="ru-RU"/>
        </w:rPr>
        <w:t xml:space="preserve"> </w:t>
      </w:r>
      <w:r w:rsidRPr="00734FBA">
        <w:rPr>
          <w:sz w:val="24"/>
          <w:szCs w:val="24"/>
          <w:u w:val="single"/>
          <w:lang w:val="ru-RU"/>
        </w:rPr>
        <w:t>__________________________________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9C3532" w:rsidRPr="00734FBA" w:rsidRDefault="009C3532" w:rsidP="009C3532">
      <w:pPr>
        <w:shd w:val="clear" w:color="auto" w:fill="FFFFFF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Учебник, автор, издательство, год издания</w:t>
      </w:r>
      <w:r w:rsidRPr="00734FBA">
        <w:rPr>
          <w:sz w:val="24"/>
          <w:szCs w:val="24"/>
          <w:u w:val="single"/>
          <w:lang w:val="ru-RU"/>
        </w:rPr>
        <w:t xml:space="preserve"> «Информатика</w:t>
      </w:r>
      <w:proofErr w:type="gramStart"/>
      <w:r w:rsidRPr="00734FBA">
        <w:rPr>
          <w:sz w:val="24"/>
          <w:szCs w:val="24"/>
          <w:u w:val="single"/>
          <w:lang w:val="ru-RU"/>
        </w:rPr>
        <w:t xml:space="preserve"> .</w:t>
      </w:r>
      <w:proofErr w:type="gramEnd"/>
      <w:r w:rsidRPr="00734FBA">
        <w:rPr>
          <w:sz w:val="24"/>
          <w:szCs w:val="24"/>
          <w:u w:val="single"/>
          <w:lang w:val="ru-RU"/>
        </w:rPr>
        <w:t xml:space="preserve"> ФГОС, учебник для 9 класса Л.Л. </w:t>
      </w:r>
      <w:proofErr w:type="spellStart"/>
      <w:r w:rsidRPr="00734FBA">
        <w:rPr>
          <w:sz w:val="24"/>
          <w:szCs w:val="24"/>
          <w:u w:val="single"/>
          <w:lang w:val="ru-RU"/>
        </w:rPr>
        <w:t>Босова</w:t>
      </w:r>
      <w:proofErr w:type="spellEnd"/>
      <w:r w:rsidRPr="00734FBA">
        <w:rPr>
          <w:sz w:val="24"/>
          <w:szCs w:val="24"/>
          <w:u w:val="single"/>
          <w:lang w:val="ru-RU"/>
        </w:rPr>
        <w:t xml:space="preserve"> М.: БИНОМ. Лаборатория знаний, 20</w:t>
      </w:r>
      <w:r w:rsidR="00504E17" w:rsidRPr="00734FBA">
        <w:rPr>
          <w:sz w:val="24"/>
          <w:szCs w:val="24"/>
          <w:u w:val="single"/>
          <w:lang w:val="ru-RU"/>
        </w:rPr>
        <w:t>21</w:t>
      </w:r>
      <w:r w:rsidRPr="00734FBA">
        <w:rPr>
          <w:sz w:val="24"/>
          <w:szCs w:val="24"/>
          <w:u w:val="single"/>
          <w:lang w:val="ru-RU"/>
        </w:rPr>
        <w:t>.»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9C3532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4D2C49" w:rsidRDefault="004D2C49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4D2C49" w:rsidRPr="00734FBA" w:rsidRDefault="004D2C49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692E8D" w:rsidRDefault="00692E8D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4D2C49" w:rsidRPr="00734FBA" w:rsidRDefault="004D2C49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9C3532" w:rsidRPr="00734FBA" w:rsidRDefault="009C3532" w:rsidP="00C92163">
      <w:pPr>
        <w:shd w:val="clear" w:color="auto" w:fill="FFFFFF"/>
        <w:jc w:val="center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-МЕХИКО-</w:t>
      </w:r>
    </w:p>
    <w:p w:rsidR="00C92163" w:rsidRPr="00734FBA" w:rsidRDefault="009C3532" w:rsidP="00C92163">
      <w:pPr>
        <w:jc w:val="center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202</w:t>
      </w:r>
      <w:r w:rsidR="00BB2846">
        <w:rPr>
          <w:sz w:val="24"/>
          <w:szCs w:val="24"/>
          <w:lang w:val="ru-RU"/>
        </w:rPr>
        <w:t>4</w:t>
      </w:r>
      <w:r w:rsidR="00C92163" w:rsidRPr="00734FBA">
        <w:rPr>
          <w:sz w:val="24"/>
          <w:szCs w:val="24"/>
          <w:lang w:val="ru-RU"/>
        </w:rPr>
        <w:t xml:space="preserve"> </w:t>
      </w:r>
    </w:p>
    <w:p w:rsidR="002A6B06" w:rsidRPr="00734FBA" w:rsidRDefault="008F356A" w:rsidP="00BE531A">
      <w:pPr>
        <w:pStyle w:val="1"/>
        <w:numPr>
          <w:ilvl w:val="0"/>
          <w:numId w:val="38"/>
        </w:numPr>
        <w:tabs>
          <w:tab w:val="left" w:pos="284"/>
          <w:tab w:val="left" w:pos="2790"/>
          <w:tab w:val="left" w:pos="5524"/>
          <w:tab w:val="left" w:pos="6292"/>
          <w:tab w:val="left" w:pos="8434"/>
        </w:tabs>
        <w:spacing w:before="188"/>
        <w:ind w:left="0" w:right="-1" w:firstLine="0"/>
        <w:jc w:val="center"/>
        <w:rPr>
          <w:sz w:val="24"/>
          <w:szCs w:val="24"/>
          <w:lang w:val="ru-RU"/>
        </w:rPr>
      </w:pPr>
      <w:r w:rsidRPr="00734FBA">
        <w:rPr>
          <w:color w:val="000009"/>
          <w:sz w:val="24"/>
          <w:szCs w:val="24"/>
          <w:lang w:val="ru-RU"/>
        </w:rPr>
        <w:lastRenderedPageBreak/>
        <w:t>Планируемые результаты</w:t>
      </w:r>
    </w:p>
    <w:p w:rsidR="00F03356" w:rsidRPr="00734FBA" w:rsidRDefault="00F03356" w:rsidP="00743506">
      <w:pPr>
        <w:pStyle w:val="a3"/>
        <w:ind w:left="0" w:right="114" w:firstLine="567"/>
        <w:jc w:val="both"/>
        <w:rPr>
          <w:sz w:val="24"/>
          <w:szCs w:val="24"/>
          <w:lang w:val="ru-RU"/>
        </w:rPr>
      </w:pPr>
      <w:r w:rsidRPr="00734FBA">
        <w:rPr>
          <w:b/>
          <w:i/>
          <w:sz w:val="24"/>
          <w:szCs w:val="24"/>
          <w:lang w:val="ru-RU"/>
        </w:rPr>
        <w:t xml:space="preserve">Личностные результаты </w:t>
      </w:r>
      <w:r w:rsidRPr="00734FBA">
        <w:rPr>
          <w:sz w:val="24"/>
          <w:szCs w:val="24"/>
          <w:lang w:val="ru-RU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F03356" w:rsidRPr="00734FBA" w:rsidRDefault="00881B61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155"/>
          <w:tab w:val="left" w:pos="4151"/>
          <w:tab w:val="left" w:pos="4665"/>
          <w:tab w:val="left" w:pos="6397"/>
          <w:tab w:val="left" w:pos="7019"/>
          <w:tab w:val="left" w:pos="8636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Наличие представлений об информации как важнейшем </w:t>
      </w:r>
      <w:r w:rsidR="00F03356" w:rsidRPr="00734FBA">
        <w:rPr>
          <w:sz w:val="24"/>
          <w:szCs w:val="24"/>
          <w:lang w:val="ru-RU"/>
        </w:rPr>
        <w:t>стратегическом</w:t>
      </w:r>
      <w:r w:rsidR="00D357A5">
        <w:rPr>
          <w:sz w:val="24"/>
          <w:szCs w:val="24"/>
          <w:lang w:val="ru-RU"/>
        </w:rPr>
        <w:t xml:space="preserve"> </w:t>
      </w:r>
      <w:r w:rsidR="00F03356" w:rsidRPr="00734FBA">
        <w:rPr>
          <w:sz w:val="24"/>
          <w:szCs w:val="24"/>
          <w:lang w:val="ru-RU"/>
        </w:rPr>
        <w:t>ресурсе развития личности, государства, общества;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line="331" w:lineRule="exact"/>
        <w:ind w:left="0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понимание роли информационных процессов в современном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мире;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50" w:line="259" w:lineRule="auto"/>
        <w:ind w:left="0" w:right="119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владение первичными навыками анализа и критичной оценки получаемой информации;</w:t>
      </w:r>
    </w:p>
    <w:p w:rsidR="00F03356" w:rsidRPr="00734FBA" w:rsidRDefault="00F03356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ответственное отношение к информации с учетом правовых и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этических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аспектов ее распространения;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313"/>
          <w:tab w:val="left" w:pos="3538"/>
          <w:tab w:val="left" w:pos="4723"/>
          <w:tab w:val="left" w:pos="7021"/>
          <w:tab w:val="left" w:pos="7573"/>
          <w:tab w:val="left" w:pos="8920"/>
        </w:tabs>
        <w:spacing w:line="259" w:lineRule="auto"/>
        <w:ind w:left="0" w:right="112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р</w:t>
      </w:r>
      <w:r w:rsidR="00881B61" w:rsidRPr="00734FBA">
        <w:rPr>
          <w:sz w:val="24"/>
          <w:szCs w:val="24"/>
          <w:lang w:val="ru-RU"/>
        </w:rPr>
        <w:t xml:space="preserve">азвитие чувства личной ответственности за </w:t>
      </w:r>
      <w:r w:rsidR="00881B61" w:rsidRPr="00734FBA">
        <w:rPr>
          <w:spacing w:val="-3"/>
          <w:sz w:val="24"/>
          <w:szCs w:val="24"/>
          <w:lang w:val="ru-RU"/>
        </w:rPr>
        <w:t xml:space="preserve">качество </w:t>
      </w:r>
      <w:r w:rsidRPr="00734FBA">
        <w:rPr>
          <w:spacing w:val="-3"/>
          <w:sz w:val="24"/>
          <w:szCs w:val="24"/>
          <w:lang w:val="ru-RU"/>
        </w:rPr>
        <w:t xml:space="preserve">окружающей </w:t>
      </w:r>
      <w:r w:rsidRPr="00734FBA">
        <w:rPr>
          <w:sz w:val="24"/>
          <w:szCs w:val="24"/>
          <w:lang w:val="ru-RU"/>
        </w:rPr>
        <w:t>информационной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среды;</w:t>
      </w:r>
    </w:p>
    <w:p w:rsidR="00F03356" w:rsidRPr="00734FBA" w:rsidRDefault="00F03356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18" w:line="299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способность </w:t>
      </w:r>
      <w:r w:rsidRPr="00734FBA">
        <w:rPr>
          <w:spacing w:val="-3"/>
          <w:sz w:val="24"/>
          <w:szCs w:val="24"/>
          <w:lang w:val="ru-RU"/>
        </w:rPr>
        <w:t xml:space="preserve">увязать </w:t>
      </w:r>
      <w:r w:rsidRPr="00734FBA">
        <w:rPr>
          <w:sz w:val="24"/>
          <w:szCs w:val="24"/>
          <w:lang w:val="ru-RU"/>
        </w:rPr>
        <w:t>учебное содержание с собственным жизненным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опытом,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понять значимость подготовки в области информатики и ИКТ в условиях развития информационного общества;</w:t>
      </w:r>
    </w:p>
    <w:p w:rsidR="00F03356" w:rsidRPr="00734FBA" w:rsidRDefault="00F03356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готовностькповышениюсвоегообразовательногоуровняи</w:t>
      </w:r>
      <w:r w:rsidRPr="00734FBA">
        <w:rPr>
          <w:spacing w:val="-3"/>
          <w:sz w:val="24"/>
          <w:szCs w:val="24"/>
          <w:lang w:val="ru-RU"/>
        </w:rPr>
        <w:t>продолжению</w:t>
      </w:r>
      <w:r w:rsidRPr="00734FBA">
        <w:rPr>
          <w:sz w:val="24"/>
          <w:szCs w:val="24"/>
          <w:lang w:val="ru-RU"/>
        </w:rPr>
        <w:t>обучения с использованием средств и методов информатики и ИКТ;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4"/>
        </w:tabs>
        <w:spacing w:line="249" w:lineRule="auto"/>
        <w:ind w:left="0" w:right="117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способность и готовность к общению и </w:t>
      </w:r>
      <w:r w:rsidRPr="00734FBA">
        <w:rPr>
          <w:spacing w:val="-3"/>
          <w:sz w:val="24"/>
          <w:szCs w:val="24"/>
          <w:lang w:val="ru-RU"/>
        </w:rPr>
        <w:t xml:space="preserve">сотрудничеству </w:t>
      </w:r>
      <w:r w:rsidRPr="00734FBA">
        <w:rPr>
          <w:sz w:val="24"/>
          <w:szCs w:val="24"/>
          <w:lang w:val="ru-RU"/>
        </w:rPr>
        <w:t xml:space="preserve">со сверстниками </w:t>
      </w:r>
      <w:r w:rsidRPr="00734FBA">
        <w:rPr>
          <w:spacing w:val="-44"/>
          <w:sz w:val="24"/>
          <w:szCs w:val="24"/>
          <w:lang w:val="ru-RU"/>
        </w:rPr>
        <w:t xml:space="preserve">и </w:t>
      </w:r>
      <w:r w:rsidRPr="00734FBA">
        <w:rPr>
          <w:sz w:val="24"/>
          <w:szCs w:val="24"/>
          <w:lang w:val="ru-RU"/>
        </w:rPr>
        <w:t xml:space="preserve">взрослыми в процессе образовательной, общественно-полезной, </w:t>
      </w:r>
      <w:proofErr w:type="spellStart"/>
      <w:r w:rsidRPr="00734FBA">
        <w:rPr>
          <w:sz w:val="24"/>
          <w:szCs w:val="24"/>
          <w:lang w:val="ru-RU"/>
        </w:rPr>
        <w:t>учебн</w:t>
      </w:r>
      <w:proofErr w:type="gramStart"/>
      <w:r w:rsidRPr="00734FBA">
        <w:rPr>
          <w:sz w:val="24"/>
          <w:szCs w:val="24"/>
          <w:lang w:val="ru-RU"/>
        </w:rPr>
        <w:t>о</w:t>
      </w:r>
      <w:proofErr w:type="spellEnd"/>
      <w:r w:rsidRPr="00734FBA">
        <w:rPr>
          <w:sz w:val="24"/>
          <w:szCs w:val="24"/>
          <w:lang w:val="ru-RU"/>
        </w:rPr>
        <w:t>-</w:t>
      </w:r>
      <w:proofErr w:type="gramEnd"/>
      <w:r w:rsidRPr="00734FBA">
        <w:rPr>
          <w:sz w:val="24"/>
          <w:szCs w:val="24"/>
          <w:lang w:val="ru-RU"/>
        </w:rPr>
        <w:t xml:space="preserve"> </w:t>
      </w:r>
      <w:r w:rsidRPr="00734FBA">
        <w:rPr>
          <w:spacing w:val="-3"/>
          <w:sz w:val="24"/>
          <w:szCs w:val="24"/>
          <w:lang w:val="ru-RU"/>
        </w:rPr>
        <w:t>исследовательской, творческой</w:t>
      </w:r>
      <w:r w:rsidR="00D357A5">
        <w:rPr>
          <w:spacing w:val="-3"/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деятельности;</w:t>
      </w:r>
    </w:p>
    <w:p w:rsidR="00F03356" w:rsidRPr="00D357A5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19" w:line="311" w:lineRule="exact"/>
        <w:ind w:left="0" w:firstLine="567"/>
        <w:jc w:val="both"/>
        <w:rPr>
          <w:sz w:val="24"/>
          <w:szCs w:val="24"/>
          <w:lang w:val="ru-RU"/>
        </w:rPr>
      </w:pPr>
      <w:r w:rsidRPr="00D357A5">
        <w:rPr>
          <w:sz w:val="24"/>
          <w:szCs w:val="24"/>
          <w:lang w:val="ru-RU"/>
        </w:rPr>
        <w:t>способность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и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готовность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к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принятию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ценностей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здорового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образа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жизни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за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счет знания основных гигиенических, эргономических и технических условий безопасной эксплуатации средств ИКТ.</w:t>
      </w:r>
    </w:p>
    <w:p w:rsidR="002A6B06" w:rsidRPr="00734FBA" w:rsidRDefault="00DD5D54" w:rsidP="00743506">
      <w:pPr>
        <w:pStyle w:val="a3"/>
        <w:ind w:left="0" w:right="113" w:firstLine="567"/>
        <w:jc w:val="both"/>
        <w:rPr>
          <w:sz w:val="24"/>
          <w:szCs w:val="24"/>
          <w:lang w:val="ru-RU"/>
        </w:rPr>
      </w:pPr>
      <w:proofErr w:type="spellStart"/>
      <w:r w:rsidRPr="00734FBA">
        <w:rPr>
          <w:b/>
          <w:i/>
          <w:sz w:val="24"/>
          <w:szCs w:val="24"/>
          <w:lang w:val="ru-RU"/>
        </w:rPr>
        <w:t>Метапредметные</w:t>
      </w:r>
      <w:proofErr w:type="spellEnd"/>
      <w:r w:rsidRPr="00734FBA">
        <w:rPr>
          <w:b/>
          <w:i/>
          <w:sz w:val="24"/>
          <w:szCs w:val="24"/>
          <w:lang w:val="ru-RU"/>
        </w:rPr>
        <w:t xml:space="preserve"> результаты </w:t>
      </w:r>
      <w:r w:rsidRPr="00734FBA">
        <w:rPr>
          <w:sz w:val="24"/>
          <w:szCs w:val="24"/>
          <w:lang w:val="ru-RU"/>
        </w:rPr>
        <w:t xml:space="preserve">– освоенные </w:t>
      </w:r>
      <w:proofErr w:type="gramStart"/>
      <w:r w:rsidRPr="00734FBA">
        <w:rPr>
          <w:sz w:val="24"/>
          <w:szCs w:val="24"/>
          <w:lang w:val="ru-RU"/>
        </w:rPr>
        <w:t>обучающимися</w:t>
      </w:r>
      <w:proofErr w:type="gramEnd"/>
      <w:r w:rsidRPr="00734FBA">
        <w:rPr>
          <w:sz w:val="24"/>
          <w:szCs w:val="24"/>
          <w:lang w:val="ru-RU"/>
        </w:rPr>
        <w:t xml:space="preserve"> на базе </w:t>
      </w:r>
      <w:r w:rsidRPr="00734FBA">
        <w:rPr>
          <w:spacing w:val="-3"/>
          <w:sz w:val="24"/>
          <w:szCs w:val="24"/>
          <w:lang w:val="ru-RU"/>
        </w:rPr>
        <w:t xml:space="preserve">одного, </w:t>
      </w:r>
      <w:r w:rsidRPr="00734FBA">
        <w:rPr>
          <w:sz w:val="24"/>
          <w:szCs w:val="24"/>
          <w:lang w:val="ru-RU"/>
        </w:rPr>
        <w:t xml:space="preserve">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734FBA">
        <w:rPr>
          <w:sz w:val="24"/>
          <w:szCs w:val="24"/>
          <w:lang w:val="ru-RU"/>
        </w:rPr>
        <w:t>метапредметными</w:t>
      </w:r>
      <w:proofErr w:type="spellEnd"/>
      <w:r w:rsidRPr="00734FBA">
        <w:rPr>
          <w:sz w:val="24"/>
          <w:szCs w:val="24"/>
          <w:lang w:val="ru-RU"/>
        </w:rPr>
        <w:t xml:space="preserve"> </w:t>
      </w:r>
      <w:r w:rsidRPr="00734FBA">
        <w:rPr>
          <w:spacing w:val="-3"/>
          <w:sz w:val="24"/>
          <w:szCs w:val="24"/>
          <w:lang w:val="ru-RU"/>
        </w:rPr>
        <w:t xml:space="preserve">результатами, </w:t>
      </w:r>
      <w:r w:rsidRPr="00734FBA">
        <w:rPr>
          <w:sz w:val="24"/>
          <w:szCs w:val="24"/>
          <w:lang w:val="ru-RU"/>
        </w:rPr>
        <w:t xml:space="preserve">формируемыми при изучении информатики в основной </w:t>
      </w:r>
      <w:r w:rsidRPr="00734FBA">
        <w:rPr>
          <w:spacing w:val="-4"/>
          <w:sz w:val="24"/>
          <w:szCs w:val="24"/>
          <w:lang w:val="ru-RU"/>
        </w:rPr>
        <w:t xml:space="preserve">школе, </w:t>
      </w:r>
      <w:r w:rsidRPr="00734FBA">
        <w:rPr>
          <w:sz w:val="24"/>
          <w:szCs w:val="24"/>
          <w:lang w:val="ru-RU"/>
        </w:rPr>
        <w:t>являются:</w:t>
      </w:r>
    </w:p>
    <w:p w:rsidR="002A6B06" w:rsidRPr="00734FBA" w:rsidRDefault="00740F2B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278"/>
          <w:tab w:val="left" w:pos="4796"/>
          <w:tab w:val="left" w:pos="6345"/>
          <w:tab w:val="left" w:pos="7746"/>
          <w:tab w:val="left" w:pos="9294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</w:t>
      </w:r>
      <w:proofErr w:type="spellStart"/>
      <w:r w:rsidRPr="00734FBA">
        <w:rPr>
          <w:sz w:val="24"/>
          <w:szCs w:val="24"/>
          <w:lang w:val="ru-RU"/>
        </w:rPr>
        <w:t>общепредметными</w:t>
      </w:r>
      <w:proofErr w:type="spellEnd"/>
      <w:r w:rsidRPr="00734FBA">
        <w:rPr>
          <w:sz w:val="24"/>
          <w:szCs w:val="24"/>
          <w:lang w:val="ru-RU"/>
        </w:rPr>
        <w:t xml:space="preserve"> понятиями «объект», </w:t>
      </w:r>
      <w:r w:rsidR="00DD5D54" w:rsidRPr="00734FBA">
        <w:rPr>
          <w:sz w:val="24"/>
          <w:szCs w:val="24"/>
          <w:lang w:val="ru-RU"/>
        </w:rPr>
        <w:t>«система»,</w:t>
      </w:r>
      <w:r w:rsidR="002F70D3">
        <w:rPr>
          <w:sz w:val="24"/>
          <w:szCs w:val="24"/>
          <w:lang w:val="ru-RU"/>
        </w:rPr>
        <w:t xml:space="preserve"> </w:t>
      </w:r>
      <w:r w:rsidR="00DD5D54" w:rsidRPr="00734FBA">
        <w:rPr>
          <w:sz w:val="24"/>
          <w:szCs w:val="24"/>
          <w:lang w:val="ru-RU"/>
        </w:rPr>
        <w:t>«модель»,</w:t>
      </w:r>
      <w:r w:rsidR="002F70D3">
        <w:rPr>
          <w:sz w:val="24"/>
          <w:szCs w:val="24"/>
          <w:lang w:val="ru-RU"/>
        </w:rPr>
        <w:t xml:space="preserve"> </w:t>
      </w:r>
      <w:r w:rsidR="00DD5D54" w:rsidRPr="00734FBA">
        <w:rPr>
          <w:sz w:val="24"/>
          <w:szCs w:val="24"/>
          <w:lang w:val="ru-RU"/>
        </w:rPr>
        <w:t>«алгоритм», «исполнитель» и др.;</w:t>
      </w:r>
    </w:p>
    <w:p w:rsidR="002A6B06" w:rsidRPr="00734FBA" w:rsidRDefault="00DD5D54" w:rsidP="00743506">
      <w:pPr>
        <w:pStyle w:val="a5"/>
        <w:numPr>
          <w:ilvl w:val="1"/>
          <w:numId w:val="11"/>
        </w:numPr>
        <w:tabs>
          <w:tab w:val="left" w:pos="944"/>
        </w:tabs>
        <w:spacing w:line="244" w:lineRule="auto"/>
        <w:ind w:left="0" w:right="117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информационно-логическими умениями: определять </w:t>
      </w:r>
      <w:r w:rsidRPr="00734FBA">
        <w:rPr>
          <w:spacing w:val="-8"/>
          <w:sz w:val="24"/>
          <w:szCs w:val="24"/>
          <w:lang w:val="ru-RU"/>
        </w:rPr>
        <w:t xml:space="preserve">понятия, </w:t>
      </w:r>
      <w:r w:rsidRPr="00734FBA">
        <w:rPr>
          <w:spacing w:val="-3"/>
          <w:sz w:val="24"/>
          <w:szCs w:val="24"/>
          <w:lang w:val="ru-RU"/>
        </w:rPr>
        <w:t xml:space="preserve">создавать </w:t>
      </w:r>
      <w:r w:rsidRPr="00734FBA">
        <w:rPr>
          <w:sz w:val="24"/>
          <w:szCs w:val="24"/>
          <w:lang w:val="ru-RU"/>
        </w:rPr>
        <w:t>обобщения, устанавливать аналогии, классифицировать, самостоятельно выбирать основания и критерии для классификации, устанавливать причинн</w:t>
      </w:r>
      <w:proofErr w:type="gramStart"/>
      <w:r w:rsidRPr="00734FBA">
        <w:rPr>
          <w:sz w:val="24"/>
          <w:szCs w:val="24"/>
          <w:lang w:val="ru-RU"/>
        </w:rPr>
        <w:t>о-</w:t>
      </w:r>
      <w:proofErr w:type="gramEnd"/>
      <w:r w:rsidRPr="00734FBA">
        <w:rPr>
          <w:sz w:val="24"/>
          <w:szCs w:val="24"/>
          <w:lang w:val="ru-RU"/>
        </w:rPr>
        <w:t xml:space="preserve"> следственные связи, строить логическое рассуждение, умозаключение (индуктивное, дедуктивное и по аналогии) и </w:t>
      </w:r>
      <w:r w:rsidRPr="00734FBA">
        <w:rPr>
          <w:spacing w:val="-3"/>
          <w:sz w:val="24"/>
          <w:szCs w:val="24"/>
          <w:lang w:val="ru-RU"/>
        </w:rPr>
        <w:t>делать</w:t>
      </w:r>
      <w:r w:rsidR="00D357A5">
        <w:rPr>
          <w:spacing w:val="-3"/>
          <w:sz w:val="24"/>
          <w:szCs w:val="24"/>
          <w:lang w:val="ru-RU"/>
        </w:rPr>
        <w:t xml:space="preserve"> </w:t>
      </w:r>
      <w:r w:rsidRPr="00734FBA">
        <w:rPr>
          <w:spacing w:val="-3"/>
          <w:sz w:val="24"/>
          <w:szCs w:val="24"/>
          <w:lang w:val="ru-RU"/>
        </w:rPr>
        <w:t>выводы;</w:t>
      </w:r>
    </w:p>
    <w:p w:rsidR="002A6B06" w:rsidRPr="00734FBA" w:rsidRDefault="00DD5D54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19" w:line="318" w:lineRule="exact"/>
        <w:ind w:left="0" w:right="116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владение умениями самостоятельно планировать пути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достижения целей;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2A6B06" w:rsidRPr="00734FBA" w:rsidRDefault="00DD5D54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324"/>
          <w:tab w:val="left" w:pos="3760"/>
          <w:tab w:val="left" w:pos="5779"/>
          <w:tab w:val="left" w:pos="7564"/>
          <w:tab w:val="left" w:pos="8981"/>
          <w:tab w:val="left" w:pos="10332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в</w:t>
      </w:r>
      <w:r w:rsidR="00740F2B" w:rsidRPr="00734FBA">
        <w:rPr>
          <w:sz w:val="24"/>
          <w:szCs w:val="24"/>
          <w:lang w:val="ru-RU"/>
        </w:rPr>
        <w:t xml:space="preserve">ладение основами самоконтроля, самооценки, принятия решений </w:t>
      </w:r>
      <w:r w:rsidRPr="00734FBA">
        <w:rPr>
          <w:sz w:val="24"/>
          <w:szCs w:val="24"/>
          <w:lang w:val="ru-RU"/>
        </w:rPr>
        <w:t>и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осуществления осознанного выбора в учебной и познавательной деятельности;</w:t>
      </w:r>
    </w:p>
    <w:p w:rsidR="002A6B06" w:rsidRPr="00734FBA" w:rsidRDefault="00DD5D54" w:rsidP="00743506">
      <w:pPr>
        <w:pStyle w:val="a5"/>
        <w:numPr>
          <w:ilvl w:val="1"/>
          <w:numId w:val="11"/>
        </w:numPr>
        <w:tabs>
          <w:tab w:val="left" w:pos="944"/>
        </w:tabs>
        <w:spacing w:line="244" w:lineRule="auto"/>
        <w:ind w:left="0" w:right="114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основными универсальными умениями информационного </w:t>
      </w:r>
      <w:r w:rsidRPr="00734FBA">
        <w:rPr>
          <w:spacing w:val="-6"/>
          <w:sz w:val="24"/>
          <w:szCs w:val="24"/>
          <w:lang w:val="ru-RU"/>
        </w:rPr>
        <w:t xml:space="preserve">характера: </w:t>
      </w:r>
      <w:r w:rsidRPr="00734FBA">
        <w:rPr>
          <w:sz w:val="24"/>
          <w:szCs w:val="24"/>
          <w:lang w:val="ru-RU"/>
        </w:rPr>
        <w:t xml:space="preserve">постановка и </w:t>
      </w:r>
      <w:r w:rsidRPr="00734FBA">
        <w:rPr>
          <w:spacing w:val="-3"/>
          <w:sz w:val="24"/>
          <w:szCs w:val="24"/>
          <w:lang w:val="ru-RU"/>
        </w:rPr>
        <w:t xml:space="preserve">формулирование </w:t>
      </w:r>
      <w:r w:rsidRPr="00734FBA">
        <w:rPr>
          <w:sz w:val="24"/>
          <w:szCs w:val="24"/>
          <w:lang w:val="ru-RU"/>
        </w:rPr>
        <w:t xml:space="preserve">проблемы; поиск и выделение </w:t>
      </w:r>
      <w:r w:rsidRPr="00734FBA">
        <w:rPr>
          <w:spacing w:val="-4"/>
          <w:sz w:val="24"/>
          <w:szCs w:val="24"/>
          <w:lang w:val="ru-RU"/>
        </w:rPr>
        <w:t xml:space="preserve">необходимой </w:t>
      </w:r>
      <w:r w:rsidRPr="00734FBA">
        <w:rPr>
          <w:sz w:val="24"/>
          <w:szCs w:val="24"/>
          <w:lang w:val="ru-RU"/>
        </w:rPr>
        <w:t xml:space="preserve">информации, применение </w:t>
      </w:r>
      <w:r w:rsidRPr="00734FBA">
        <w:rPr>
          <w:spacing w:val="-3"/>
          <w:sz w:val="24"/>
          <w:szCs w:val="24"/>
          <w:lang w:val="ru-RU"/>
        </w:rPr>
        <w:t xml:space="preserve">методов </w:t>
      </w:r>
      <w:r w:rsidRPr="00734FBA">
        <w:rPr>
          <w:sz w:val="24"/>
          <w:szCs w:val="24"/>
          <w:lang w:val="ru-RU"/>
        </w:rPr>
        <w:t xml:space="preserve">информационного поиска; структурирование и визуализация информации; выбор наиболее эффективных способов решения </w:t>
      </w:r>
      <w:r w:rsidRPr="00734FBA">
        <w:rPr>
          <w:spacing w:val="-3"/>
          <w:sz w:val="24"/>
          <w:szCs w:val="24"/>
          <w:lang w:val="ru-RU"/>
        </w:rPr>
        <w:t xml:space="preserve">задач </w:t>
      </w:r>
      <w:r w:rsidRPr="00734FBA">
        <w:rPr>
          <w:sz w:val="24"/>
          <w:szCs w:val="24"/>
          <w:lang w:val="ru-RU"/>
        </w:rPr>
        <w:t xml:space="preserve">в зависимости от конкретных условий; самостоятельное создание алгоритмов деятельности при решении проблем </w:t>
      </w:r>
      <w:r w:rsidRPr="00734FBA">
        <w:rPr>
          <w:spacing w:val="-3"/>
          <w:sz w:val="24"/>
          <w:szCs w:val="24"/>
          <w:lang w:val="ru-RU"/>
        </w:rPr>
        <w:t xml:space="preserve">творческого </w:t>
      </w:r>
      <w:r w:rsidRPr="00734FBA">
        <w:rPr>
          <w:sz w:val="24"/>
          <w:szCs w:val="24"/>
          <w:lang w:val="ru-RU"/>
        </w:rPr>
        <w:t xml:space="preserve">и </w:t>
      </w:r>
      <w:r w:rsidRPr="00734FBA">
        <w:rPr>
          <w:spacing w:val="-3"/>
          <w:sz w:val="24"/>
          <w:szCs w:val="24"/>
          <w:lang w:val="ru-RU"/>
        </w:rPr>
        <w:t>поискового</w:t>
      </w:r>
      <w:r w:rsidR="002F70D3">
        <w:rPr>
          <w:spacing w:val="-3"/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характера;</w:t>
      </w:r>
    </w:p>
    <w:p w:rsidR="002A6B06" w:rsidRPr="00734FBA" w:rsidRDefault="00740F2B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364"/>
          <w:tab w:val="left" w:pos="4862"/>
          <w:tab w:val="left" w:pos="7197"/>
          <w:tab w:val="left" w:pos="7928"/>
          <w:tab w:val="left" w:pos="9474"/>
        </w:tabs>
        <w:spacing w:before="19" w:line="311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</w:t>
      </w:r>
      <w:r w:rsidR="0075617C" w:rsidRPr="00734FBA">
        <w:rPr>
          <w:sz w:val="24"/>
          <w:szCs w:val="24"/>
          <w:lang w:val="ru-RU"/>
        </w:rPr>
        <w:t xml:space="preserve">информационным моделированием как основным </w:t>
      </w:r>
      <w:r w:rsidR="00DD5D54" w:rsidRPr="00734FBA">
        <w:rPr>
          <w:spacing w:val="-4"/>
          <w:sz w:val="24"/>
          <w:szCs w:val="24"/>
          <w:lang w:val="ru-RU"/>
        </w:rPr>
        <w:t>методом</w:t>
      </w:r>
      <w:r w:rsidR="002F70D3">
        <w:rPr>
          <w:spacing w:val="-4"/>
          <w:sz w:val="24"/>
          <w:szCs w:val="24"/>
          <w:lang w:val="ru-RU"/>
        </w:rPr>
        <w:t xml:space="preserve"> </w:t>
      </w:r>
      <w:r w:rsidR="006A452F" w:rsidRPr="00734FBA">
        <w:rPr>
          <w:sz w:val="24"/>
          <w:szCs w:val="24"/>
          <w:lang w:val="ru-RU"/>
        </w:rPr>
        <w:t>приобретения знаний: умение преобразовывать объект из чувственной формы в</w:t>
      </w:r>
      <w:r w:rsidR="002F70D3">
        <w:rPr>
          <w:sz w:val="24"/>
          <w:szCs w:val="24"/>
          <w:lang w:val="ru-RU"/>
        </w:rPr>
        <w:t xml:space="preserve"> </w:t>
      </w:r>
      <w:r w:rsidR="00DD5D54" w:rsidRPr="00734FBA">
        <w:rPr>
          <w:sz w:val="24"/>
          <w:szCs w:val="24"/>
          <w:lang w:val="ru-RU"/>
        </w:rPr>
        <w:t>пространственно-графическую или знаково-</w:t>
      </w:r>
      <w:r w:rsidR="00DD5D54" w:rsidRPr="00734FBA">
        <w:rPr>
          <w:sz w:val="24"/>
          <w:szCs w:val="24"/>
          <w:lang w:val="ru-RU"/>
        </w:rPr>
        <w:lastRenderedPageBreak/>
        <w:t>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A6B06" w:rsidRPr="00734FBA" w:rsidRDefault="00DD5D54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28" w:line="322" w:lineRule="exact"/>
        <w:ind w:left="0" w:right="115" w:firstLine="567"/>
        <w:jc w:val="both"/>
        <w:rPr>
          <w:sz w:val="24"/>
          <w:szCs w:val="24"/>
          <w:lang w:val="ru-RU"/>
        </w:rPr>
      </w:pPr>
      <w:proofErr w:type="gramStart"/>
      <w:r w:rsidRPr="00734FBA">
        <w:rPr>
          <w:sz w:val="24"/>
          <w:szCs w:val="24"/>
          <w:lang w:val="ru-RU"/>
        </w:rPr>
        <w:t>ИКТ-компетентность – широкий спектр умений и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pacing w:val="-3"/>
          <w:sz w:val="24"/>
          <w:szCs w:val="24"/>
          <w:lang w:val="ru-RU"/>
        </w:rPr>
        <w:t xml:space="preserve">навыков </w:t>
      </w:r>
      <w:r w:rsidRPr="00734FBA">
        <w:rPr>
          <w:sz w:val="24"/>
          <w:szCs w:val="24"/>
          <w:lang w:val="ru-RU"/>
        </w:rPr>
        <w:t>использования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 xml:space="preserve">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r w:rsidR="0075617C" w:rsidRPr="00734FBA">
        <w:rPr>
          <w:sz w:val="24"/>
          <w:szCs w:val="24"/>
          <w:lang w:val="ru-RU"/>
        </w:rPr>
        <w:t>гипермедиа сообщений</w:t>
      </w:r>
      <w:r w:rsidRPr="00734FBA">
        <w:rPr>
          <w:sz w:val="24"/>
          <w:szCs w:val="24"/>
          <w:lang w:val="ru-RU"/>
        </w:rPr>
        <w:t>;</w:t>
      </w:r>
      <w:proofErr w:type="gramEnd"/>
      <w:r w:rsidRPr="00734FBA">
        <w:rPr>
          <w:sz w:val="24"/>
          <w:szCs w:val="24"/>
          <w:lang w:val="ru-RU"/>
        </w:rPr>
        <w:t xml:space="preserve"> коммуникация и социальное взаимодействие; поиск и организация хранения информации; анализ информации).</w:t>
      </w:r>
    </w:p>
    <w:p w:rsidR="002A6B06" w:rsidRPr="00734FBA" w:rsidRDefault="00DD5D54" w:rsidP="00743506">
      <w:pPr>
        <w:pStyle w:val="a3"/>
        <w:spacing w:before="1"/>
        <w:ind w:left="0" w:right="115" w:firstLine="567"/>
        <w:jc w:val="both"/>
        <w:rPr>
          <w:sz w:val="24"/>
          <w:szCs w:val="24"/>
          <w:lang w:val="ru-RU"/>
        </w:rPr>
      </w:pPr>
      <w:r w:rsidRPr="00734FBA">
        <w:rPr>
          <w:b/>
          <w:i/>
          <w:sz w:val="24"/>
          <w:szCs w:val="24"/>
          <w:lang w:val="ru-RU"/>
        </w:rPr>
        <w:t xml:space="preserve">Предметные результаты </w:t>
      </w:r>
      <w:r w:rsidRPr="00734FBA">
        <w:rPr>
          <w:spacing w:val="-3"/>
          <w:sz w:val="24"/>
          <w:szCs w:val="24"/>
          <w:lang w:val="ru-RU"/>
        </w:rPr>
        <w:t xml:space="preserve">включают </w:t>
      </w:r>
      <w:r w:rsidRPr="00734FBA">
        <w:rPr>
          <w:sz w:val="24"/>
          <w:szCs w:val="24"/>
          <w:lang w:val="ru-RU"/>
        </w:rPr>
        <w:t xml:space="preserve">в себя: освоенные обучающимися в </w:t>
      </w:r>
      <w:r w:rsidRPr="00734FBA">
        <w:rPr>
          <w:spacing w:val="-6"/>
          <w:sz w:val="24"/>
          <w:szCs w:val="24"/>
          <w:lang w:val="ru-RU"/>
        </w:rPr>
        <w:t xml:space="preserve">ходе </w:t>
      </w:r>
      <w:r w:rsidRPr="00734FBA">
        <w:rPr>
          <w:sz w:val="24"/>
          <w:szCs w:val="24"/>
          <w:lang w:val="ru-RU"/>
        </w:rPr>
        <w:t>изучения учебного предмета умения специфические для данной предметной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 xml:space="preserve">области, виды деятельности по получению </w:t>
      </w:r>
      <w:r w:rsidRPr="00734FBA">
        <w:rPr>
          <w:spacing w:val="-3"/>
          <w:sz w:val="24"/>
          <w:szCs w:val="24"/>
          <w:lang w:val="ru-RU"/>
        </w:rPr>
        <w:t xml:space="preserve">нового </w:t>
      </w:r>
      <w:r w:rsidRPr="00734FBA">
        <w:rPr>
          <w:sz w:val="24"/>
          <w:szCs w:val="24"/>
          <w:lang w:val="ru-RU"/>
        </w:rPr>
        <w:t xml:space="preserve">знания в рамках учебного предмета, </w:t>
      </w:r>
      <w:r w:rsidRPr="00734FBA">
        <w:rPr>
          <w:spacing w:val="-3"/>
          <w:sz w:val="24"/>
          <w:szCs w:val="24"/>
          <w:lang w:val="ru-RU"/>
        </w:rPr>
        <w:t xml:space="preserve">его </w:t>
      </w:r>
      <w:r w:rsidRPr="00734FBA">
        <w:rPr>
          <w:sz w:val="24"/>
          <w:szCs w:val="24"/>
          <w:lang w:val="ru-RU"/>
        </w:rPr>
        <w:t>преобразованию и применению в учебных, учебно-проектных и социальн</w:t>
      </w:r>
      <w:proofErr w:type="gramStart"/>
      <w:r w:rsidRPr="00734FBA">
        <w:rPr>
          <w:sz w:val="24"/>
          <w:szCs w:val="24"/>
          <w:lang w:val="ru-RU"/>
        </w:rPr>
        <w:t>о-</w:t>
      </w:r>
      <w:proofErr w:type="gramEnd"/>
      <w:r w:rsidRPr="00734FBA">
        <w:rPr>
          <w:sz w:val="24"/>
          <w:szCs w:val="24"/>
          <w:lang w:val="ru-RU"/>
        </w:rPr>
        <w:t xml:space="preserve"> проектных ситуациях, формирование </w:t>
      </w:r>
      <w:r w:rsidRPr="00734FBA">
        <w:rPr>
          <w:spacing w:val="-4"/>
          <w:sz w:val="24"/>
          <w:szCs w:val="24"/>
          <w:lang w:val="ru-RU"/>
        </w:rPr>
        <w:t xml:space="preserve">научного </w:t>
      </w:r>
      <w:r w:rsidRPr="00734FBA">
        <w:rPr>
          <w:sz w:val="24"/>
          <w:szCs w:val="24"/>
          <w:lang w:val="ru-RU"/>
        </w:rPr>
        <w:t xml:space="preserve">типа мышления, </w:t>
      </w:r>
      <w:r w:rsidRPr="00734FBA">
        <w:rPr>
          <w:spacing w:val="-3"/>
          <w:sz w:val="24"/>
          <w:szCs w:val="24"/>
          <w:lang w:val="ru-RU"/>
        </w:rPr>
        <w:t xml:space="preserve">научных </w:t>
      </w:r>
      <w:r w:rsidRPr="00734FBA">
        <w:rPr>
          <w:sz w:val="24"/>
          <w:szCs w:val="24"/>
          <w:lang w:val="ru-RU"/>
        </w:rPr>
        <w:t xml:space="preserve">представлений о </w:t>
      </w:r>
      <w:r w:rsidRPr="00734FBA">
        <w:rPr>
          <w:spacing w:val="-3"/>
          <w:sz w:val="24"/>
          <w:szCs w:val="24"/>
          <w:lang w:val="ru-RU"/>
        </w:rPr>
        <w:t xml:space="preserve">ключевых </w:t>
      </w:r>
      <w:r w:rsidRPr="00734FBA">
        <w:rPr>
          <w:sz w:val="24"/>
          <w:szCs w:val="24"/>
          <w:lang w:val="ru-RU"/>
        </w:rPr>
        <w:t xml:space="preserve">теориях, типах и видах отношений, владение </w:t>
      </w:r>
      <w:r w:rsidRPr="00734FBA">
        <w:rPr>
          <w:spacing w:val="-3"/>
          <w:sz w:val="24"/>
          <w:szCs w:val="24"/>
          <w:lang w:val="ru-RU"/>
        </w:rPr>
        <w:t xml:space="preserve">научной </w:t>
      </w:r>
      <w:r w:rsidRPr="00734FBA">
        <w:rPr>
          <w:sz w:val="24"/>
          <w:szCs w:val="24"/>
          <w:lang w:val="ru-RU"/>
        </w:rPr>
        <w:t xml:space="preserve">терминологией, ключевыми понятиями, </w:t>
      </w:r>
      <w:r w:rsidRPr="00734FBA">
        <w:rPr>
          <w:spacing w:val="-3"/>
          <w:sz w:val="24"/>
          <w:szCs w:val="24"/>
          <w:lang w:val="ru-RU"/>
        </w:rPr>
        <w:t xml:space="preserve">методами </w:t>
      </w:r>
      <w:r w:rsidRPr="00734FBA">
        <w:rPr>
          <w:sz w:val="24"/>
          <w:szCs w:val="24"/>
          <w:lang w:val="ru-RU"/>
        </w:rPr>
        <w:t xml:space="preserve">и приемами. В соответствии с федеральным </w:t>
      </w:r>
      <w:r w:rsidRPr="00734FBA">
        <w:rPr>
          <w:spacing w:val="-3"/>
          <w:sz w:val="24"/>
          <w:szCs w:val="24"/>
          <w:lang w:val="ru-RU"/>
        </w:rPr>
        <w:t xml:space="preserve">государственным </w:t>
      </w:r>
      <w:r w:rsidRPr="00734FBA">
        <w:rPr>
          <w:sz w:val="24"/>
          <w:szCs w:val="24"/>
          <w:lang w:val="ru-RU"/>
        </w:rPr>
        <w:t xml:space="preserve">образовательным стандартом общего образования основные предметные </w:t>
      </w:r>
      <w:r w:rsidRPr="00734FBA">
        <w:rPr>
          <w:spacing w:val="-4"/>
          <w:sz w:val="24"/>
          <w:szCs w:val="24"/>
          <w:lang w:val="ru-RU"/>
        </w:rPr>
        <w:t xml:space="preserve">результаты </w:t>
      </w:r>
      <w:r w:rsidRPr="00734FBA">
        <w:rPr>
          <w:sz w:val="24"/>
          <w:szCs w:val="24"/>
          <w:lang w:val="ru-RU"/>
        </w:rPr>
        <w:t xml:space="preserve">изучения информатики в основной </w:t>
      </w:r>
      <w:r w:rsidRPr="00734FBA">
        <w:rPr>
          <w:spacing w:val="-4"/>
          <w:sz w:val="24"/>
          <w:szCs w:val="24"/>
          <w:lang w:val="ru-RU"/>
        </w:rPr>
        <w:t xml:space="preserve">школе </w:t>
      </w:r>
      <w:r w:rsidRPr="00734FBA">
        <w:rPr>
          <w:sz w:val="24"/>
          <w:szCs w:val="24"/>
          <w:lang w:val="ru-RU"/>
        </w:rPr>
        <w:t>отражают: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line="322" w:lineRule="exact"/>
        <w:ind w:left="142" w:firstLine="414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формирование информационной и алгоритмической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pacing w:val="-4"/>
          <w:sz w:val="24"/>
          <w:szCs w:val="24"/>
          <w:lang w:val="ru-RU"/>
        </w:rPr>
        <w:t xml:space="preserve">культуры; </w:t>
      </w:r>
      <w:r w:rsidRPr="00734FBA">
        <w:rPr>
          <w:sz w:val="24"/>
          <w:szCs w:val="24"/>
          <w:lang w:val="ru-RU"/>
        </w:rPr>
        <w:t>формирование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line="322" w:lineRule="exact"/>
        <w:ind w:left="142" w:firstLine="414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формирование представления об основных изучаемых понятиях: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информация,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алгоритм, модель – и их свойствах;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4"/>
        </w:tabs>
        <w:spacing w:line="244" w:lineRule="auto"/>
        <w:ind w:left="142" w:right="114" w:firstLine="414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развитие алгоритмического мышления, </w:t>
      </w:r>
      <w:r w:rsidRPr="00734FBA">
        <w:rPr>
          <w:spacing w:val="-4"/>
          <w:sz w:val="24"/>
          <w:szCs w:val="24"/>
          <w:lang w:val="ru-RU"/>
        </w:rPr>
        <w:t xml:space="preserve">необходимого </w:t>
      </w:r>
      <w:r w:rsidRPr="00734FBA">
        <w:rPr>
          <w:sz w:val="24"/>
          <w:szCs w:val="24"/>
          <w:lang w:val="ru-RU"/>
        </w:rPr>
        <w:t xml:space="preserve">для </w:t>
      </w:r>
      <w:r w:rsidRPr="00734FBA">
        <w:rPr>
          <w:spacing w:val="-4"/>
          <w:sz w:val="24"/>
          <w:szCs w:val="24"/>
          <w:lang w:val="ru-RU"/>
        </w:rPr>
        <w:t xml:space="preserve">профессиональной </w:t>
      </w:r>
      <w:r w:rsidRPr="00734FBA">
        <w:rPr>
          <w:sz w:val="24"/>
          <w:szCs w:val="24"/>
          <w:lang w:val="ru-RU"/>
        </w:rPr>
        <w:t xml:space="preserve">деятельности в современном обществе; развитие умений составить и записать алгоритм для </w:t>
      </w:r>
      <w:r w:rsidRPr="00734FBA">
        <w:rPr>
          <w:spacing w:val="-3"/>
          <w:sz w:val="24"/>
          <w:szCs w:val="24"/>
          <w:lang w:val="ru-RU"/>
        </w:rPr>
        <w:t xml:space="preserve">конкретного </w:t>
      </w:r>
      <w:r w:rsidRPr="00734FBA">
        <w:rPr>
          <w:sz w:val="24"/>
          <w:szCs w:val="24"/>
          <w:lang w:val="ru-RU"/>
        </w:rPr>
        <w:t xml:space="preserve">исполнителя; формирование знаний об алгоритмических конструкциях, логических значениях и операциях; </w:t>
      </w:r>
      <w:r w:rsidRPr="00734FBA">
        <w:rPr>
          <w:spacing w:val="-3"/>
          <w:sz w:val="24"/>
          <w:szCs w:val="24"/>
          <w:lang w:val="ru-RU"/>
        </w:rPr>
        <w:t xml:space="preserve">знакомство </w:t>
      </w:r>
      <w:r w:rsidRPr="00734FBA">
        <w:rPr>
          <w:sz w:val="24"/>
          <w:szCs w:val="24"/>
          <w:lang w:val="ru-RU"/>
        </w:rPr>
        <w:t xml:space="preserve">с </w:t>
      </w:r>
      <w:r w:rsidRPr="00734FBA">
        <w:rPr>
          <w:spacing w:val="-3"/>
          <w:sz w:val="24"/>
          <w:szCs w:val="24"/>
          <w:lang w:val="ru-RU"/>
        </w:rPr>
        <w:t xml:space="preserve">одним </w:t>
      </w:r>
      <w:r w:rsidRPr="00734FBA">
        <w:rPr>
          <w:sz w:val="24"/>
          <w:szCs w:val="24"/>
          <w:lang w:val="ru-RU"/>
        </w:rPr>
        <w:t xml:space="preserve">из </w:t>
      </w:r>
      <w:r w:rsidRPr="00734FBA">
        <w:rPr>
          <w:spacing w:val="-3"/>
          <w:sz w:val="24"/>
          <w:szCs w:val="24"/>
          <w:lang w:val="ru-RU"/>
        </w:rPr>
        <w:t xml:space="preserve">языков </w:t>
      </w:r>
      <w:r w:rsidRPr="00734FBA">
        <w:rPr>
          <w:sz w:val="24"/>
          <w:szCs w:val="24"/>
          <w:lang w:val="ru-RU"/>
        </w:rPr>
        <w:t>программирования и основными алгоритмическими структурами — линейной, условной и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циклической;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before="18" w:line="311" w:lineRule="exact"/>
        <w:ind w:left="142" w:right="111" w:firstLine="414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формированиеуменийформализациииструктурированияинформации</w:t>
      </w:r>
      <w:proofErr w:type="gramStart"/>
      <w:r w:rsidRPr="00734FBA">
        <w:rPr>
          <w:sz w:val="24"/>
          <w:szCs w:val="24"/>
          <w:lang w:val="ru-RU"/>
        </w:rPr>
        <w:t>,у</w:t>
      </w:r>
      <w:proofErr w:type="gramEnd"/>
      <w:r w:rsidRPr="00734FBA">
        <w:rPr>
          <w:sz w:val="24"/>
          <w:szCs w:val="24"/>
          <w:lang w:val="ru-RU"/>
        </w:rPr>
        <w:t>мениявыбирать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before="28" w:line="322" w:lineRule="exact"/>
        <w:ind w:left="142" w:right="116" w:firstLine="414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формирование </w:t>
      </w:r>
      <w:r w:rsidRPr="00734FBA">
        <w:rPr>
          <w:spacing w:val="-3"/>
          <w:sz w:val="24"/>
          <w:szCs w:val="24"/>
          <w:lang w:val="ru-RU"/>
        </w:rPr>
        <w:t xml:space="preserve">навыков </w:t>
      </w:r>
      <w:r w:rsidRPr="00734FBA">
        <w:rPr>
          <w:sz w:val="24"/>
          <w:szCs w:val="24"/>
          <w:lang w:val="ru-RU"/>
        </w:rPr>
        <w:t>и умений безопасного и целесообразного</w:t>
      </w:r>
      <w:r w:rsidR="00C14985">
        <w:rPr>
          <w:sz w:val="24"/>
          <w:szCs w:val="24"/>
          <w:lang w:val="ru-RU"/>
        </w:rPr>
        <w:t xml:space="preserve"> </w:t>
      </w:r>
      <w:proofErr w:type="spellStart"/>
      <w:r w:rsidRPr="00734FBA">
        <w:rPr>
          <w:sz w:val="24"/>
          <w:szCs w:val="24"/>
          <w:lang w:val="ru-RU"/>
        </w:rPr>
        <w:t>поведенияпри</w:t>
      </w:r>
      <w:proofErr w:type="spellEnd"/>
      <w:r w:rsidRPr="00734FBA">
        <w:rPr>
          <w:sz w:val="24"/>
          <w:szCs w:val="24"/>
          <w:lang w:val="ru-RU"/>
        </w:rPr>
        <w:t xml:space="preserve"> работе с компьютерными программами и в Интернете, умения соблюдать нормы информационной этики и права.</w:t>
      </w:r>
    </w:p>
    <w:p w:rsidR="002A6B06" w:rsidRPr="00734FBA" w:rsidRDefault="00623157" w:rsidP="001969E7">
      <w:pPr>
        <w:pStyle w:val="1"/>
        <w:numPr>
          <w:ilvl w:val="0"/>
          <w:numId w:val="38"/>
        </w:numPr>
        <w:tabs>
          <w:tab w:val="left" w:pos="284"/>
        </w:tabs>
        <w:spacing w:before="72"/>
        <w:ind w:left="0" w:firstLine="0"/>
        <w:jc w:val="center"/>
        <w:rPr>
          <w:sz w:val="24"/>
          <w:szCs w:val="24"/>
          <w:lang w:val="ru-RU"/>
        </w:rPr>
      </w:pPr>
      <w:r w:rsidRPr="00734FBA">
        <w:rPr>
          <w:color w:val="000009"/>
          <w:sz w:val="24"/>
          <w:szCs w:val="24"/>
          <w:lang w:val="ru-RU"/>
        </w:rPr>
        <w:t>Содержание учебного предмета</w:t>
      </w:r>
    </w:p>
    <w:p w:rsidR="00865356" w:rsidRPr="00E96D5B" w:rsidRDefault="00865356" w:rsidP="00865356">
      <w:pPr>
        <w:ind w:firstLine="567"/>
        <w:jc w:val="both"/>
        <w:rPr>
          <w:b/>
          <w:bCs/>
          <w:sz w:val="24"/>
          <w:szCs w:val="24"/>
          <w:lang w:val="ru-RU"/>
        </w:rPr>
      </w:pPr>
      <w:proofErr w:type="spellStart"/>
      <w:proofErr w:type="gramStart"/>
      <w:r w:rsidRPr="00734FBA">
        <w:rPr>
          <w:b/>
          <w:sz w:val="24"/>
          <w:szCs w:val="24"/>
        </w:rPr>
        <w:t>Раздел</w:t>
      </w:r>
      <w:proofErr w:type="spellEnd"/>
      <w:r w:rsidRPr="00734FBA">
        <w:rPr>
          <w:b/>
          <w:sz w:val="24"/>
          <w:szCs w:val="24"/>
        </w:rPr>
        <w:t xml:space="preserve"> 1.</w:t>
      </w:r>
      <w:proofErr w:type="gramEnd"/>
      <w:r w:rsidRPr="00734FBA">
        <w:rPr>
          <w:b/>
          <w:sz w:val="24"/>
          <w:szCs w:val="24"/>
        </w:rPr>
        <w:t xml:space="preserve"> </w:t>
      </w:r>
      <w:proofErr w:type="spellStart"/>
      <w:r w:rsidR="00E96D5B">
        <w:rPr>
          <w:b/>
          <w:bCs/>
          <w:sz w:val="24"/>
          <w:szCs w:val="24"/>
        </w:rPr>
        <w:t>Введение</w:t>
      </w:r>
      <w:proofErr w:type="spellEnd"/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sz w:val="24"/>
          <w:szCs w:val="24"/>
          <w:lang w:val="ru-RU"/>
        </w:rPr>
      </w:pPr>
      <w:r w:rsidRPr="00734FBA">
        <w:rPr>
          <w:rFonts w:eastAsia="Andale Sans UI"/>
          <w:sz w:val="24"/>
          <w:szCs w:val="24"/>
          <w:lang w:val="ru-RU"/>
        </w:rPr>
        <w:t xml:space="preserve">Повторение общих сведений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</w:t>
      </w:r>
      <w:proofErr w:type="gramStart"/>
      <w:r w:rsidRPr="00734FBA">
        <w:rPr>
          <w:rFonts w:eastAsia="Andale Sans UI"/>
          <w:sz w:val="24"/>
          <w:szCs w:val="24"/>
          <w:lang w:val="ru-RU"/>
        </w:rPr>
        <w:t>десятичную</w:t>
      </w:r>
      <w:proofErr w:type="gramEnd"/>
      <w:r w:rsidRPr="00734FBA">
        <w:rPr>
          <w:rFonts w:eastAsia="Andale Sans UI"/>
          <w:sz w:val="24"/>
          <w:szCs w:val="24"/>
          <w:lang w:val="ru-RU"/>
        </w:rPr>
        <w:t>. Двоичная арифметика.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Компьютерное представление целых чисел. Представление вещественных чисел. Высказывания. Логические операции. Логические выражения. Построение таблиц истинности для логических выражений. Свойства логических операций. Реше</w:t>
      </w:r>
      <w:r w:rsidR="00BC3014" w:rsidRPr="00734FBA">
        <w:rPr>
          <w:rFonts w:eastAsia="Andale Sans UI"/>
          <w:bCs/>
          <w:sz w:val="24"/>
          <w:szCs w:val="24"/>
          <w:lang w:val="ru-RU"/>
        </w:rPr>
        <w:t xml:space="preserve">ние логических задач. </w:t>
      </w:r>
      <w:r w:rsidRPr="00734FBA">
        <w:rPr>
          <w:rFonts w:eastAsia="Andale Sans UI"/>
          <w:bCs/>
          <w:sz w:val="24"/>
          <w:szCs w:val="24"/>
          <w:lang w:val="ru-RU"/>
        </w:rPr>
        <w:t>Логические элементы.</w:t>
      </w:r>
    </w:p>
    <w:p w:rsidR="00865356" w:rsidRPr="00734FBA" w:rsidRDefault="00865356" w:rsidP="00865356">
      <w:pPr>
        <w:adjustRightInd w:val="0"/>
        <w:ind w:firstLine="567"/>
        <w:rPr>
          <w:b/>
          <w:bCs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Раздел 2. </w:t>
      </w:r>
      <w:r w:rsidRPr="00734FBA">
        <w:rPr>
          <w:b/>
          <w:bCs/>
          <w:sz w:val="24"/>
          <w:szCs w:val="24"/>
          <w:lang w:val="ru-RU"/>
        </w:rPr>
        <w:t>Мо</w:t>
      </w:r>
      <w:r w:rsidR="00E96D5B">
        <w:rPr>
          <w:b/>
          <w:bCs/>
          <w:sz w:val="24"/>
          <w:szCs w:val="24"/>
          <w:lang w:val="ru-RU"/>
        </w:rPr>
        <w:t xml:space="preserve">делирование и формализация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</w:t>
      </w:r>
      <w:r w:rsidRPr="00734FBA">
        <w:rPr>
          <w:rFonts w:eastAsia="Andale Sans UI"/>
          <w:bCs/>
          <w:sz w:val="24"/>
          <w:szCs w:val="24"/>
          <w:lang w:val="ru-RU"/>
        </w:rPr>
        <w:lastRenderedPageBreak/>
        <w:t xml:space="preserve">моделей в практической деятельности. </w:t>
      </w:r>
      <w:proofErr w:type="gramStart"/>
      <w:r w:rsidRPr="00734FBA">
        <w:rPr>
          <w:rFonts w:eastAsia="Andale Sans UI"/>
          <w:bCs/>
          <w:sz w:val="24"/>
          <w:szCs w:val="24"/>
          <w:lang w:val="ru-RU"/>
        </w:rPr>
        <w:t>Виды информационных моделей (словесное описание, таблица, график, диаграмма, формула, чертёж, граф, дерево, список и др.) и их назначение.</w:t>
      </w:r>
      <w:proofErr w:type="gramEnd"/>
      <w:r w:rsidRPr="00734FBA">
        <w:rPr>
          <w:rFonts w:eastAsia="Andale Sans UI"/>
          <w:bCs/>
          <w:sz w:val="24"/>
          <w:szCs w:val="24"/>
          <w:lang w:val="ru-RU"/>
        </w:rPr>
        <w:t xml:space="preserve"> Оценка адекватности модели моделируемому объекту и целям моделирования.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Графы, деревья, списки и их применение при моделировании природных и экономических явлений, при хранении и поиске данных.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Компьютерное моделирование. Примеры использования компьютерных моделей при решении практических задач.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865356" w:rsidRPr="00734FBA" w:rsidRDefault="00865356" w:rsidP="00865356">
      <w:pPr>
        <w:ind w:firstLine="567"/>
        <w:jc w:val="both"/>
        <w:rPr>
          <w:b/>
          <w:bCs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Раздел 3. </w:t>
      </w:r>
      <w:r w:rsidRPr="00734FBA">
        <w:rPr>
          <w:b/>
          <w:bCs/>
          <w:sz w:val="24"/>
          <w:szCs w:val="24"/>
          <w:lang w:val="ru-RU"/>
        </w:rPr>
        <w:t>Основы алгорит</w:t>
      </w:r>
      <w:r w:rsidR="00E96D5B">
        <w:rPr>
          <w:b/>
          <w:bCs/>
          <w:sz w:val="24"/>
          <w:szCs w:val="24"/>
          <w:lang w:val="ru-RU"/>
        </w:rPr>
        <w:t xml:space="preserve">мизации и программирования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Понятие исполнителя. Неформальные и формальные исполнители. </w:t>
      </w:r>
      <w:proofErr w:type="gramStart"/>
      <w:r w:rsidRPr="00734FBA">
        <w:rPr>
          <w:rFonts w:eastAsia="Andale Sans UI"/>
          <w:bCs/>
          <w:sz w:val="24"/>
          <w:szCs w:val="24"/>
          <w:lang w:val="ru-RU"/>
        </w:rPr>
        <w:t>Учебные исполнители (Робот, Чертёжник, Черепаха, Кузнечик, Водолей, Удвоитель и др.) как примеры формальных исполнителей.</w:t>
      </w:r>
      <w:proofErr w:type="gramEnd"/>
      <w:r w:rsidRPr="00734FBA">
        <w:rPr>
          <w:rFonts w:eastAsia="Andale Sans UI"/>
          <w:bCs/>
          <w:sz w:val="24"/>
          <w:szCs w:val="24"/>
          <w:lang w:val="ru-RU"/>
        </w:rPr>
        <w:t xml:space="preserve"> Их назначение, среда, режим работы, система команд.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865356" w:rsidRPr="00734FBA" w:rsidRDefault="00865356" w:rsidP="00BC3014">
      <w:pPr>
        <w:adjustRightInd w:val="0"/>
        <w:ind w:firstLine="567"/>
        <w:jc w:val="both"/>
        <w:rPr>
          <w:b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</w:t>
      </w:r>
      <w:r w:rsidR="00BC3014" w:rsidRPr="00734FBA">
        <w:rPr>
          <w:rFonts w:eastAsia="Andale Sans UI"/>
          <w:bCs/>
          <w:sz w:val="24"/>
          <w:szCs w:val="24"/>
          <w:lang w:val="ru-RU"/>
        </w:rPr>
        <w:t xml:space="preserve">ислений при заданных начальных </w:t>
      </w:r>
      <w:r w:rsidRPr="00734FBA">
        <w:rPr>
          <w:rFonts w:eastAsia="Andale Sans UI"/>
          <w:bCs/>
          <w:sz w:val="24"/>
          <w:szCs w:val="24"/>
          <w:lang w:val="ru-RU"/>
        </w:rPr>
        <w:t>данных с использованием промежуточных результатов. Управление, управляющая и управляемая системы, прямая и обратная связь. Управление в живой природе, обществе и технике</w:t>
      </w:r>
      <w:r w:rsidRPr="00734FBA">
        <w:rPr>
          <w:b/>
          <w:sz w:val="24"/>
          <w:szCs w:val="24"/>
          <w:lang w:val="ru-RU"/>
        </w:rPr>
        <w:t>.</w:t>
      </w:r>
    </w:p>
    <w:p w:rsidR="00865356" w:rsidRPr="00734FBA" w:rsidRDefault="00865356" w:rsidP="00BC3014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865356" w:rsidRPr="00734FBA" w:rsidRDefault="00865356" w:rsidP="00BC3014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Этапы решения задачи на компьютере: моделирование – разработка алгоритма – кодирование – отладка – тестирование.  Решение задач по разработке и выполнению программ в выбранной среде программирования. </w:t>
      </w:r>
    </w:p>
    <w:p w:rsidR="00865356" w:rsidRPr="00734FBA" w:rsidRDefault="00865356" w:rsidP="00865356">
      <w:pPr>
        <w:ind w:firstLine="567"/>
        <w:jc w:val="both"/>
        <w:rPr>
          <w:b/>
          <w:bCs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Раздел 4. </w:t>
      </w:r>
      <w:r w:rsidRPr="00734FBA">
        <w:rPr>
          <w:b/>
          <w:bCs/>
          <w:sz w:val="24"/>
          <w:szCs w:val="24"/>
          <w:lang w:val="ru-RU"/>
        </w:rPr>
        <w:t>Обработка числовой информа</w:t>
      </w:r>
      <w:r w:rsidR="00E96D5B">
        <w:rPr>
          <w:b/>
          <w:bCs/>
          <w:sz w:val="24"/>
          <w:szCs w:val="24"/>
          <w:lang w:val="ru-RU"/>
        </w:rPr>
        <w:t xml:space="preserve">ции в электронных таблицах </w:t>
      </w:r>
    </w:p>
    <w:p w:rsidR="00865356" w:rsidRPr="00734FBA" w:rsidRDefault="00865356" w:rsidP="00865356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865356" w:rsidRPr="00734FBA" w:rsidRDefault="00865356" w:rsidP="00865356">
      <w:pPr>
        <w:ind w:firstLine="567"/>
        <w:jc w:val="both"/>
        <w:rPr>
          <w:rFonts w:eastAsia="Andale Sans UI"/>
          <w:b/>
          <w:bCs/>
          <w:sz w:val="24"/>
          <w:szCs w:val="24"/>
          <w:lang w:val="ru-RU"/>
        </w:rPr>
      </w:pPr>
      <w:r w:rsidRPr="00734FBA">
        <w:rPr>
          <w:rFonts w:eastAsia="Andale Sans UI"/>
          <w:b/>
          <w:bCs/>
          <w:sz w:val="24"/>
          <w:szCs w:val="24"/>
          <w:lang w:val="ru-RU"/>
        </w:rPr>
        <w:t>Раздел 5</w:t>
      </w:r>
      <w:r w:rsidRPr="00734FBA">
        <w:rPr>
          <w:rFonts w:eastAsia="Andale Sans UI"/>
          <w:bCs/>
          <w:sz w:val="24"/>
          <w:szCs w:val="24"/>
          <w:lang w:val="ru-RU"/>
        </w:rPr>
        <w:t xml:space="preserve">. </w:t>
      </w:r>
      <w:r w:rsidRPr="00734FBA">
        <w:rPr>
          <w:rFonts w:eastAsia="Andale Sans UI"/>
          <w:b/>
          <w:bCs/>
          <w:sz w:val="24"/>
          <w:szCs w:val="24"/>
          <w:lang w:val="ru-RU"/>
        </w:rPr>
        <w:t>Ком</w:t>
      </w:r>
      <w:r w:rsidR="00E96D5B">
        <w:rPr>
          <w:rFonts w:eastAsia="Andale Sans UI"/>
          <w:b/>
          <w:bCs/>
          <w:sz w:val="24"/>
          <w:szCs w:val="24"/>
          <w:lang w:val="ru-RU"/>
        </w:rPr>
        <w:t xml:space="preserve">муникационные технологии </w:t>
      </w:r>
    </w:p>
    <w:p w:rsidR="00570E1C" w:rsidRPr="00734FBA" w:rsidRDefault="00570E1C" w:rsidP="00570E1C">
      <w:pPr>
        <w:ind w:firstLine="567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Локальные и глобальные компьютерные сети. Скорость передачи информации. Пропускная способность канала. </w:t>
      </w:r>
    </w:p>
    <w:p w:rsidR="00570E1C" w:rsidRPr="00734FBA" w:rsidRDefault="00570E1C" w:rsidP="00570E1C">
      <w:pPr>
        <w:ind w:firstLine="567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 Поиск информации в файловой системе, базе данных, Интернете. </w:t>
      </w:r>
    </w:p>
    <w:p w:rsidR="00570E1C" w:rsidRPr="00734FBA" w:rsidRDefault="00570E1C" w:rsidP="00570E1C">
      <w:pPr>
        <w:ind w:firstLine="567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570E1C" w:rsidRPr="00734FBA" w:rsidRDefault="00570E1C" w:rsidP="00570E1C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Базовые представления о правовых и этических аспектах использования компьютерных программ и работы в сети Интернет.</w:t>
      </w:r>
    </w:p>
    <w:p w:rsidR="00C92163" w:rsidRPr="00734FBA" w:rsidRDefault="00C92163" w:rsidP="00570E1C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</w:p>
    <w:p w:rsidR="00C92163" w:rsidRPr="00734FBA" w:rsidRDefault="00C92163" w:rsidP="00923E30">
      <w:pPr>
        <w:pStyle w:val="1"/>
        <w:numPr>
          <w:ilvl w:val="0"/>
          <w:numId w:val="38"/>
        </w:numPr>
        <w:tabs>
          <w:tab w:val="left" w:pos="284"/>
          <w:tab w:val="left" w:pos="12616"/>
        </w:tabs>
        <w:spacing w:before="70"/>
        <w:ind w:left="426" w:right="-1"/>
        <w:jc w:val="center"/>
        <w:rPr>
          <w:color w:val="000009"/>
          <w:sz w:val="24"/>
          <w:szCs w:val="24"/>
          <w:lang w:val="ru-RU"/>
        </w:rPr>
        <w:sectPr w:rsidR="00C92163" w:rsidRPr="00734FBA" w:rsidSect="004D2C49">
          <w:footerReference w:type="default" r:id="rId8"/>
          <w:pgSz w:w="12240" w:h="15840"/>
          <w:pgMar w:top="709" w:right="680" w:bottom="568" w:left="851" w:header="720" w:footer="401" w:gutter="0"/>
          <w:pgNumType w:start="2"/>
          <w:cols w:space="720"/>
          <w:titlePg/>
          <w:docGrid w:linePitch="299"/>
        </w:sectPr>
      </w:pPr>
    </w:p>
    <w:p w:rsidR="00923E30" w:rsidRPr="004D2C49" w:rsidRDefault="00923E30" w:rsidP="00923E30">
      <w:pPr>
        <w:pStyle w:val="1"/>
        <w:numPr>
          <w:ilvl w:val="0"/>
          <w:numId w:val="38"/>
        </w:numPr>
        <w:tabs>
          <w:tab w:val="left" w:pos="284"/>
          <w:tab w:val="left" w:pos="12616"/>
        </w:tabs>
        <w:spacing w:before="70"/>
        <w:ind w:left="426" w:right="-1"/>
        <w:jc w:val="center"/>
        <w:rPr>
          <w:sz w:val="24"/>
          <w:szCs w:val="24"/>
          <w:lang w:val="ru-RU"/>
        </w:rPr>
      </w:pPr>
      <w:r w:rsidRPr="00734FBA">
        <w:rPr>
          <w:color w:val="000009"/>
          <w:sz w:val="24"/>
          <w:szCs w:val="24"/>
          <w:lang w:val="ru-RU"/>
        </w:rPr>
        <w:lastRenderedPageBreak/>
        <w:t>Т</w:t>
      </w:r>
      <w:proofErr w:type="spellStart"/>
      <w:r w:rsidRPr="00734FBA">
        <w:rPr>
          <w:color w:val="000009"/>
          <w:sz w:val="24"/>
          <w:szCs w:val="24"/>
        </w:rPr>
        <w:t>ематическ</w:t>
      </w:r>
      <w:r w:rsidRPr="00734FBA">
        <w:rPr>
          <w:color w:val="000009"/>
          <w:sz w:val="24"/>
          <w:szCs w:val="24"/>
          <w:lang w:val="ru-RU"/>
        </w:rPr>
        <w:t>ое</w:t>
      </w:r>
      <w:proofErr w:type="spellEnd"/>
      <w:r w:rsidR="004D2C49">
        <w:rPr>
          <w:color w:val="000009"/>
          <w:sz w:val="24"/>
          <w:szCs w:val="24"/>
          <w:lang w:val="ru-RU"/>
        </w:rPr>
        <w:t xml:space="preserve"> </w:t>
      </w:r>
      <w:proofErr w:type="spellStart"/>
      <w:r w:rsidRPr="00734FBA">
        <w:rPr>
          <w:color w:val="000009"/>
          <w:sz w:val="24"/>
          <w:szCs w:val="24"/>
        </w:rPr>
        <w:t>план</w:t>
      </w:r>
      <w:r w:rsidRPr="00734FBA">
        <w:rPr>
          <w:color w:val="000009"/>
          <w:sz w:val="24"/>
          <w:szCs w:val="24"/>
          <w:lang w:val="ru-RU"/>
        </w:rPr>
        <w:t>ирование</w:t>
      </w:r>
      <w:proofErr w:type="spellEnd"/>
    </w:p>
    <w:p w:rsidR="004D2C49" w:rsidRPr="00734FBA" w:rsidRDefault="004D2C49" w:rsidP="004D2C49">
      <w:pPr>
        <w:pStyle w:val="1"/>
        <w:tabs>
          <w:tab w:val="left" w:pos="284"/>
          <w:tab w:val="left" w:pos="12616"/>
        </w:tabs>
        <w:spacing w:before="70"/>
        <w:ind w:left="426" w:right="-1"/>
        <w:rPr>
          <w:sz w:val="24"/>
          <w:szCs w:val="24"/>
          <w:lang w:val="ru-RU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103"/>
        <w:gridCol w:w="1560"/>
        <w:gridCol w:w="1842"/>
        <w:gridCol w:w="1701"/>
        <w:gridCol w:w="2694"/>
      </w:tblGrid>
      <w:tr w:rsidR="004D2C49" w:rsidRPr="00734FBA" w:rsidTr="007E3B14">
        <w:tc>
          <w:tcPr>
            <w:tcW w:w="675" w:type="dxa"/>
            <w:vMerge w:val="restart"/>
          </w:tcPr>
          <w:p w:rsidR="004D2C49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proofErr w:type="spellStart"/>
            <w:proofErr w:type="gramStart"/>
            <w:r>
              <w:rPr>
                <w:b/>
                <w:bCs/>
                <w:color w:val="auto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auto"/>
              </w:rPr>
              <w:t>/</w:t>
            </w:r>
            <w:proofErr w:type="spellStart"/>
            <w:r>
              <w:rPr>
                <w:b/>
                <w:bCs/>
                <w:color w:val="auto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vAlign w:val="center"/>
          </w:tcPr>
          <w:p w:rsidR="004D2C49" w:rsidRPr="00734FBA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734FBA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5103" w:type="dxa"/>
            <w:gridSpan w:val="3"/>
            <w:vAlign w:val="center"/>
          </w:tcPr>
          <w:p w:rsidR="004D2C49" w:rsidRPr="00993F0D" w:rsidRDefault="004D2C49" w:rsidP="001C0BC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:rsidR="004D2C49" w:rsidRPr="00993F0D" w:rsidRDefault="004D2C49" w:rsidP="002F70D3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Электронные</w:t>
            </w:r>
            <w:proofErr w:type="spellEnd"/>
            <w:r w:rsidRPr="00993F0D">
              <w:rPr>
                <w:b/>
              </w:rPr>
              <w:t xml:space="preserve"> (</w:t>
            </w:r>
            <w:proofErr w:type="spellStart"/>
            <w:r w:rsidRPr="00993F0D">
              <w:rPr>
                <w:b/>
              </w:rPr>
              <w:t>цифровые</w:t>
            </w:r>
            <w:proofErr w:type="spellEnd"/>
            <w:r w:rsidRPr="00993F0D">
              <w:rPr>
                <w:b/>
              </w:rPr>
              <w:t xml:space="preserve"> </w:t>
            </w:r>
            <w:proofErr w:type="spellStart"/>
            <w:r w:rsidRPr="00993F0D">
              <w:rPr>
                <w:b/>
              </w:rPr>
              <w:t>образовательные</w:t>
            </w:r>
            <w:proofErr w:type="spellEnd"/>
            <w:r w:rsidRPr="00993F0D">
              <w:rPr>
                <w:b/>
              </w:rPr>
              <w:t xml:space="preserve">) </w:t>
            </w:r>
            <w:proofErr w:type="spellStart"/>
            <w:r w:rsidRPr="00993F0D">
              <w:rPr>
                <w:b/>
              </w:rPr>
              <w:t>ресурсы</w:t>
            </w:r>
            <w:proofErr w:type="spellEnd"/>
          </w:p>
        </w:tc>
      </w:tr>
      <w:tr w:rsidR="004D2C49" w:rsidRPr="00734FBA" w:rsidTr="001C0BC7">
        <w:tc>
          <w:tcPr>
            <w:tcW w:w="675" w:type="dxa"/>
            <w:vMerge/>
          </w:tcPr>
          <w:p w:rsidR="004D2C49" w:rsidRPr="00734FBA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103" w:type="dxa"/>
            <w:vMerge/>
            <w:vAlign w:val="center"/>
          </w:tcPr>
          <w:p w:rsidR="004D2C49" w:rsidRPr="00734FBA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4D2C49" w:rsidRPr="00993F0D" w:rsidRDefault="004D2C49" w:rsidP="006B2F26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Всего</w:t>
            </w:r>
            <w:proofErr w:type="spellEnd"/>
          </w:p>
        </w:tc>
        <w:tc>
          <w:tcPr>
            <w:tcW w:w="1842" w:type="dxa"/>
            <w:vAlign w:val="center"/>
          </w:tcPr>
          <w:p w:rsidR="004D2C49" w:rsidRDefault="004D2C49" w:rsidP="006B2F26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Контрольные</w:t>
            </w:r>
            <w:proofErr w:type="spellEnd"/>
          </w:p>
          <w:p w:rsidR="004D2C49" w:rsidRPr="00993F0D" w:rsidRDefault="004D2C49" w:rsidP="006B2F26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работы</w:t>
            </w:r>
            <w:proofErr w:type="spellEnd"/>
          </w:p>
        </w:tc>
        <w:tc>
          <w:tcPr>
            <w:tcW w:w="1701" w:type="dxa"/>
            <w:vAlign w:val="center"/>
          </w:tcPr>
          <w:p w:rsidR="004D2C49" w:rsidRPr="00993F0D" w:rsidRDefault="004D2C49" w:rsidP="001C0BC7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Практические</w:t>
            </w:r>
            <w:proofErr w:type="spellEnd"/>
            <w:r w:rsidRPr="00993F0D">
              <w:rPr>
                <w:b/>
              </w:rPr>
              <w:t xml:space="preserve"> </w:t>
            </w:r>
            <w:proofErr w:type="spellStart"/>
            <w:r w:rsidRPr="00993F0D">
              <w:rPr>
                <w:b/>
              </w:rPr>
              <w:t>работы</w:t>
            </w:r>
            <w:proofErr w:type="spellEnd"/>
          </w:p>
        </w:tc>
        <w:tc>
          <w:tcPr>
            <w:tcW w:w="2694" w:type="dxa"/>
            <w:vMerge/>
            <w:vAlign w:val="center"/>
          </w:tcPr>
          <w:p w:rsidR="004D2C49" w:rsidRPr="00734FBA" w:rsidRDefault="004D2C49" w:rsidP="002F7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84C26" w:rsidRPr="004A4235" w:rsidTr="00C523AA">
        <w:tc>
          <w:tcPr>
            <w:tcW w:w="5778" w:type="dxa"/>
            <w:gridSpan w:val="2"/>
          </w:tcPr>
          <w:p w:rsidR="00F84C26" w:rsidRPr="004A4235" w:rsidRDefault="004A4235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Раздел 1. </w:t>
            </w:r>
            <w:r w:rsidR="00F84C26" w:rsidRPr="004A4235">
              <w:rPr>
                <w:b/>
                <w:sz w:val="24"/>
                <w:szCs w:val="24"/>
                <w:lang w:val="ru-RU"/>
              </w:rPr>
              <w:t>Математические основы информатики</w:t>
            </w:r>
          </w:p>
        </w:tc>
        <w:tc>
          <w:tcPr>
            <w:tcW w:w="1560" w:type="dxa"/>
          </w:tcPr>
          <w:p w:rsidR="00F84C26" w:rsidRPr="00067CB9" w:rsidRDefault="00067CB9" w:rsidP="001C0BC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842" w:type="dxa"/>
          </w:tcPr>
          <w:p w:rsidR="00F84C26" w:rsidRPr="00067CB9" w:rsidRDefault="00067CB9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F84C26" w:rsidRPr="004A4235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F84C26" w:rsidRPr="00F84C26" w:rsidRDefault="00F84C26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1C0BC7" w:rsidRPr="004A4235" w:rsidTr="001C0BC7">
        <w:tc>
          <w:tcPr>
            <w:tcW w:w="675" w:type="dxa"/>
          </w:tcPr>
          <w:p w:rsidR="001C0BC7" w:rsidRPr="004A4235" w:rsidRDefault="004A4235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1.1</w:t>
            </w:r>
          </w:p>
        </w:tc>
        <w:tc>
          <w:tcPr>
            <w:tcW w:w="5103" w:type="dxa"/>
          </w:tcPr>
          <w:p w:rsidR="001C0BC7" w:rsidRPr="004A4235" w:rsidRDefault="001C0BC7" w:rsidP="002F70D3">
            <w:pPr>
              <w:rPr>
                <w:b/>
                <w:sz w:val="24"/>
                <w:szCs w:val="24"/>
                <w:lang w:val="ru-RU"/>
              </w:rPr>
            </w:pPr>
            <w:r w:rsidRPr="004A4235">
              <w:rPr>
                <w:sz w:val="24"/>
                <w:szCs w:val="24"/>
                <w:lang w:val="ru-RU"/>
              </w:rPr>
              <w:t>Моделирование и формализация</w:t>
            </w:r>
          </w:p>
        </w:tc>
        <w:tc>
          <w:tcPr>
            <w:tcW w:w="1560" w:type="dxa"/>
          </w:tcPr>
          <w:p w:rsidR="001C0BC7" w:rsidRPr="001C0BC7" w:rsidRDefault="00067CB9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842" w:type="dxa"/>
          </w:tcPr>
          <w:p w:rsidR="001C0BC7" w:rsidRPr="004A4235" w:rsidRDefault="001C0BC7" w:rsidP="002F70D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C0BC7" w:rsidRPr="004A4235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84C26" w:rsidRPr="004A4235" w:rsidTr="0081249C">
        <w:tc>
          <w:tcPr>
            <w:tcW w:w="5778" w:type="dxa"/>
            <w:gridSpan w:val="2"/>
          </w:tcPr>
          <w:p w:rsidR="00F84C26" w:rsidRPr="00F84C26" w:rsidRDefault="004A4235" w:rsidP="004A4235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Раздел 2.</w:t>
            </w:r>
            <w:r w:rsidR="00F84C26" w:rsidRPr="00F84C26">
              <w:rPr>
                <w:b/>
                <w:bCs/>
                <w:color w:val="auto"/>
              </w:rPr>
              <w:t>Алгоритмы и элементы программирования</w:t>
            </w:r>
          </w:p>
        </w:tc>
        <w:tc>
          <w:tcPr>
            <w:tcW w:w="1560" w:type="dxa"/>
          </w:tcPr>
          <w:p w:rsidR="00F84C26" w:rsidRPr="004A4235" w:rsidRDefault="00F84C26" w:rsidP="001C0BC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235">
              <w:rPr>
                <w:b/>
                <w:sz w:val="24"/>
                <w:szCs w:val="24"/>
                <w:lang w:val="ru-RU"/>
              </w:rPr>
              <w:t>8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842" w:type="dxa"/>
          </w:tcPr>
          <w:p w:rsidR="00F84C26" w:rsidRPr="00067CB9" w:rsidRDefault="00E96D5B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F84C26" w:rsidRPr="00067CB9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F84C26" w:rsidRPr="00F84C26" w:rsidRDefault="00F84C26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</w:tr>
      <w:tr w:rsidR="001C0BC7" w:rsidRPr="00734FBA" w:rsidTr="001C0BC7">
        <w:tc>
          <w:tcPr>
            <w:tcW w:w="675" w:type="dxa"/>
          </w:tcPr>
          <w:p w:rsidR="001C0BC7" w:rsidRPr="00734FBA" w:rsidRDefault="004A4235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2.1</w:t>
            </w:r>
          </w:p>
        </w:tc>
        <w:tc>
          <w:tcPr>
            <w:tcW w:w="5103" w:type="dxa"/>
          </w:tcPr>
          <w:p w:rsidR="001C0BC7" w:rsidRPr="00734FBA" w:rsidRDefault="001C0BC7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734FBA">
              <w:t>Алгоритмизация и программирование</w:t>
            </w:r>
          </w:p>
        </w:tc>
        <w:tc>
          <w:tcPr>
            <w:tcW w:w="1560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42" w:type="dxa"/>
          </w:tcPr>
          <w:p w:rsidR="001C0BC7" w:rsidRPr="00734FBA" w:rsidRDefault="001C0BC7" w:rsidP="002F70D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C0BC7" w:rsidRPr="00067CB9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i/>
                <w:sz w:val="24"/>
                <w:szCs w:val="24"/>
                <w:lang w:val="ru-RU"/>
              </w:rPr>
            </w:pPr>
          </w:p>
        </w:tc>
      </w:tr>
      <w:tr w:rsidR="00F84C26" w:rsidRPr="004A4235" w:rsidTr="002D04A6">
        <w:tc>
          <w:tcPr>
            <w:tcW w:w="5778" w:type="dxa"/>
            <w:gridSpan w:val="2"/>
          </w:tcPr>
          <w:p w:rsidR="00F84C26" w:rsidRPr="00F84C26" w:rsidRDefault="004A4235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3. </w:t>
            </w:r>
            <w:r w:rsidR="00F84C26" w:rsidRPr="00F84C26">
              <w:rPr>
                <w:b/>
                <w:bCs/>
                <w:color w:val="auto"/>
              </w:rPr>
              <w:t>Использование программных систем и сервисов</w:t>
            </w:r>
          </w:p>
        </w:tc>
        <w:tc>
          <w:tcPr>
            <w:tcW w:w="1560" w:type="dxa"/>
          </w:tcPr>
          <w:p w:rsidR="00F84C26" w:rsidRPr="00F84C26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235">
              <w:rPr>
                <w:b/>
                <w:sz w:val="24"/>
                <w:szCs w:val="24"/>
                <w:lang w:val="ru-RU"/>
              </w:rPr>
              <w:t>16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842" w:type="dxa"/>
          </w:tcPr>
          <w:p w:rsidR="00F84C26" w:rsidRPr="00F84C26" w:rsidRDefault="00E96D5B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F84C26" w:rsidRPr="00067CB9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F84C26" w:rsidRPr="00F84C26" w:rsidRDefault="00F84C26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</w:tr>
      <w:tr w:rsidR="001C0BC7" w:rsidRPr="001C0BC7" w:rsidTr="001C0BC7">
        <w:tc>
          <w:tcPr>
            <w:tcW w:w="675" w:type="dxa"/>
          </w:tcPr>
          <w:p w:rsidR="001C0BC7" w:rsidRPr="004A4235" w:rsidRDefault="004A4235" w:rsidP="002F70D3">
            <w:pPr>
              <w:pStyle w:val="Default"/>
              <w:spacing w:line="276" w:lineRule="auto"/>
              <w:jc w:val="both"/>
              <w:rPr>
                <w:bCs/>
                <w:color w:val="auto"/>
              </w:rPr>
            </w:pPr>
            <w:r w:rsidRPr="004A4235">
              <w:rPr>
                <w:bCs/>
                <w:color w:val="auto"/>
              </w:rPr>
              <w:t>3.1</w:t>
            </w:r>
          </w:p>
        </w:tc>
        <w:tc>
          <w:tcPr>
            <w:tcW w:w="5103" w:type="dxa"/>
          </w:tcPr>
          <w:p w:rsidR="001C0BC7" w:rsidRPr="00734FBA" w:rsidRDefault="001C0BC7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734FBA">
              <w:t>Обработка числовой информации в электронных таблицах</w:t>
            </w:r>
          </w:p>
        </w:tc>
        <w:tc>
          <w:tcPr>
            <w:tcW w:w="1560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42" w:type="dxa"/>
          </w:tcPr>
          <w:p w:rsidR="001C0BC7" w:rsidRPr="00734FBA" w:rsidRDefault="00E96D5B" w:rsidP="002F70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i/>
                <w:sz w:val="24"/>
                <w:szCs w:val="24"/>
                <w:lang w:val="ru-RU"/>
              </w:rPr>
            </w:pPr>
          </w:p>
        </w:tc>
      </w:tr>
      <w:tr w:rsidR="001C0BC7" w:rsidRPr="004A4235" w:rsidTr="00F84C26">
        <w:trPr>
          <w:trHeight w:val="367"/>
        </w:trPr>
        <w:tc>
          <w:tcPr>
            <w:tcW w:w="675" w:type="dxa"/>
          </w:tcPr>
          <w:p w:rsidR="001C0BC7" w:rsidRPr="001C0BC7" w:rsidRDefault="004A4235" w:rsidP="002F70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3.2</w:t>
            </w:r>
          </w:p>
        </w:tc>
        <w:tc>
          <w:tcPr>
            <w:tcW w:w="5103" w:type="dxa"/>
          </w:tcPr>
          <w:p w:rsidR="001C0BC7" w:rsidRPr="004A4235" w:rsidRDefault="001C0BC7" w:rsidP="001C0BC7">
            <w:pPr>
              <w:rPr>
                <w:sz w:val="24"/>
                <w:szCs w:val="24"/>
                <w:lang w:val="ru-RU"/>
              </w:rPr>
            </w:pPr>
            <w:r w:rsidRPr="004A4235">
              <w:rPr>
                <w:sz w:val="24"/>
                <w:szCs w:val="24"/>
                <w:lang w:val="ru-RU"/>
              </w:rPr>
              <w:t>Коммуникационные технологии</w:t>
            </w:r>
          </w:p>
        </w:tc>
        <w:tc>
          <w:tcPr>
            <w:tcW w:w="1560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842" w:type="dxa"/>
          </w:tcPr>
          <w:p w:rsidR="001C0BC7" w:rsidRPr="004A4235" w:rsidRDefault="00E96D5B" w:rsidP="002F70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:rsidR="001C0BC7" w:rsidRPr="00067CB9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84C26" w:rsidRPr="00F84C26" w:rsidTr="00942A3A">
        <w:tc>
          <w:tcPr>
            <w:tcW w:w="5778" w:type="dxa"/>
            <w:gridSpan w:val="2"/>
          </w:tcPr>
          <w:p w:rsidR="00F84C26" w:rsidRPr="00F84C26" w:rsidRDefault="004A4235" w:rsidP="002F70D3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Раздел 4. </w:t>
            </w:r>
            <w:r w:rsidR="00F84C26" w:rsidRPr="00F84C26">
              <w:rPr>
                <w:b/>
              </w:rPr>
              <w:t>Итоговое повторение</w:t>
            </w:r>
          </w:p>
        </w:tc>
        <w:tc>
          <w:tcPr>
            <w:tcW w:w="1560" w:type="dxa"/>
          </w:tcPr>
          <w:p w:rsidR="00F84C26" w:rsidRPr="00067CB9" w:rsidRDefault="00067CB9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842" w:type="dxa"/>
          </w:tcPr>
          <w:p w:rsidR="00F84C26" w:rsidRPr="00F84C26" w:rsidRDefault="00F84C26" w:rsidP="002F70D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84C26" w:rsidRPr="00F84C26" w:rsidRDefault="00F84C26" w:rsidP="002F7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F84C26" w:rsidRPr="00F84C26" w:rsidRDefault="00F84C26" w:rsidP="002F70D3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E96D5B" w:rsidRPr="00F84C26" w:rsidTr="00942A3A">
        <w:tc>
          <w:tcPr>
            <w:tcW w:w="5778" w:type="dxa"/>
            <w:gridSpan w:val="2"/>
          </w:tcPr>
          <w:p w:rsidR="00E96D5B" w:rsidRDefault="00E96D5B" w:rsidP="00E96D5B">
            <w:pPr>
              <w:pStyle w:val="Default"/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560" w:type="dxa"/>
          </w:tcPr>
          <w:p w:rsidR="00E96D5B" w:rsidRDefault="00E96D5B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34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842" w:type="dxa"/>
          </w:tcPr>
          <w:p w:rsidR="00E96D5B" w:rsidRPr="00F84C26" w:rsidRDefault="00E96D5B" w:rsidP="002F70D3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96D5B" w:rsidRPr="00F84C26" w:rsidRDefault="00E96D5B" w:rsidP="002F7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E96D5B" w:rsidRPr="00F84C26" w:rsidRDefault="00E96D5B" w:rsidP="002F70D3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2A6B06" w:rsidRPr="00B5583D" w:rsidRDefault="002A6B06" w:rsidP="00624A53">
      <w:pPr>
        <w:pStyle w:val="a5"/>
        <w:ind w:left="142" w:firstLine="0"/>
        <w:rPr>
          <w:sz w:val="24"/>
          <w:szCs w:val="24"/>
          <w:lang w:val="ru-RU"/>
        </w:rPr>
      </w:pPr>
    </w:p>
    <w:sectPr w:rsidR="002A6B06" w:rsidRPr="00B5583D" w:rsidSect="00624A53">
      <w:pgSz w:w="15840" w:h="12240" w:orient="landscape"/>
      <w:pgMar w:top="851" w:right="1134" w:bottom="680" w:left="1134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52A" w:rsidRDefault="0040652A" w:rsidP="00444E55">
      <w:r>
        <w:separator/>
      </w:r>
    </w:p>
  </w:endnote>
  <w:endnote w:type="continuationSeparator" w:id="0">
    <w:p w:rsidR="0040652A" w:rsidRDefault="0040652A" w:rsidP="00444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4145785"/>
      <w:docPartObj>
        <w:docPartGallery w:val="Page Numbers (Bottom of Page)"/>
        <w:docPartUnique/>
      </w:docPartObj>
    </w:sdtPr>
    <w:sdtContent>
      <w:p w:rsidR="002F70D3" w:rsidRDefault="00C90656">
        <w:pPr>
          <w:pStyle w:val="af1"/>
          <w:jc w:val="right"/>
        </w:pPr>
        <w:fldSimple w:instr="PAGE   \* MERGEFORMAT">
          <w:r w:rsidR="002746CD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52A" w:rsidRDefault="0040652A" w:rsidP="00444E55">
      <w:r>
        <w:separator/>
      </w:r>
    </w:p>
  </w:footnote>
  <w:footnote w:type="continuationSeparator" w:id="0">
    <w:p w:rsidR="0040652A" w:rsidRDefault="0040652A" w:rsidP="00444E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4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A846A2"/>
    <w:multiLevelType w:val="hybridMultilevel"/>
    <w:tmpl w:val="0C1E35A2"/>
    <w:lvl w:ilvl="0" w:tplc="27763E9C">
      <w:numFmt w:val="bullet"/>
      <w:lvlText w:val="•"/>
      <w:lvlJc w:val="left"/>
      <w:pPr>
        <w:ind w:left="1008" w:hanging="360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0507050D"/>
    <w:multiLevelType w:val="hybridMultilevel"/>
    <w:tmpl w:val="CF6ABF96"/>
    <w:lvl w:ilvl="0" w:tplc="4F3E8996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A21234A0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40E640FC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7C8C948E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93BAD57C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B73C17F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D37CF1D0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5AE8078C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0A687DE6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7">
    <w:nsid w:val="08A56057"/>
    <w:multiLevelType w:val="hybridMultilevel"/>
    <w:tmpl w:val="72D6D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98E4701"/>
    <w:multiLevelType w:val="hybridMultilevel"/>
    <w:tmpl w:val="47C608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9CB5068"/>
    <w:multiLevelType w:val="hybridMultilevel"/>
    <w:tmpl w:val="C9EE23E8"/>
    <w:lvl w:ilvl="0" w:tplc="A3C09246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AA03DE"/>
    <w:multiLevelType w:val="hybridMultilevel"/>
    <w:tmpl w:val="394A2A38"/>
    <w:lvl w:ilvl="0" w:tplc="17128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303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22B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9A0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04C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10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745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D6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ECB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67C5D"/>
    <w:multiLevelType w:val="hybridMultilevel"/>
    <w:tmpl w:val="801AC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482FD1"/>
    <w:multiLevelType w:val="hybridMultilevel"/>
    <w:tmpl w:val="A658ED14"/>
    <w:lvl w:ilvl="0" w:tplc="1428C7DE">
      <w:start w:val="1"/>
      <w:numFmt w:val="decimal"/>
      <w:lvlText w:val="%1."/>
      <w:lvlJc w:val="left"/>
      <w:pPr>
        <w:ind w:left="4897" w:hanging="360"/>
      </w:pPr>
      <w:rPr>
        <w:rFonts w:hint="default"/>
        <w:b/>
        <w:i w:val="0"/>
        <w:color w:val="000009"/>
      </w:rPr>
    </w:lvl>
    <w:lvl w:ilvl="1" w:tplc="04190019" w:tentative="1">
      <w:start w:val="1"/>
      <w:numFmt w:val="lowerLetter"/>
      <w:lvlText w:val="%2."/>
      <w:lvlJc w:val="left"/>
      <w:pPr>
        <w:ind w:left="5070" w:hanging="360"/>
      </w:pPr>
    </w:lvl>
    <w:lvl w:ilvl="2" w:tplc="0419001B" w:tentative="1">
      <w:start w:val="1"/>
      <w:numFmt w:val="lowerRoman"/>
      <w:lvlText w:val="%3."/>
      <w:lvlJc w:val="right"/>
      <w:pPr>
        <w:ind w:left="5790" w:hanging="180"/>
      </w:pPr>
    </w:lvl>
    <w:lvl w:ilvl="3" w:tplc="0419000F" w:tentative="1">
      <w:start w:val="1"/>
      <w:numFmt w:val="decimal"/>
      <w:lvlText w:val="%4."/>
      <w:lvlJc w:val="left"/>
      <w:pPr>
        <w:ind w:left="6510" w:hanging="360"/>
      </w:pPr>
    </w:lvl>
    <w:lvl w:ilvl="4" w:tplc="04190019" w:tentative="1">
      <w:start w:val="1"/>
      <w:numFmt w:val="lowerLetter"/>
      <w:lvlText w:val="%5."/>
      <w:lvlJc w:val="left"/>
      <w:pPr>
        <w:ind w:left="7230" w:hanging="360"/>
      </w:pPr>
    </w:lvl>
    <w:lvl w:ilvl="5" w:tplc="0419001B" w:tentative="1">
      <w:start w:val="1"/>
      <w:numFmt w:val="lowerRoman"/>
      <w:lvlText w:val="%6."/>
      <w:lvlJc w:val="right"/>
      <w:pPr>
        <w:ind w:left="7950" w:hanging="180"/>
      </w:pPr>
    </w:lvl>
    <w:lvl w:ilvl="6" w:tplc="0419000F" w:tentative="1">
      <w:start w:val="1"/>
      <w:numFmt w:val="decimal"/>
      <w:lvlText w:val="%7."/>
      <w:lvlJc w:val="left"/>
      <w:pPr>
        <w:ind w:left="8670" w:hanging="360"/>
      </w:pPr>
    </w:lvl>
    <w:lvl w:ilvl="7" w:tplc="04190019" w:tentative="1">
      <w:start w:val="1"/>
      <w:numFmt w:val="lowerLetter"/>
      <w:lvlText w:val="%8."/>
      <w:lvlJc w:val="left"/>
      <w:pPr>
        <w:ind w:left="9390" w:hanging="360"/>
      </w:pPr>
    </w:lvl>
    <w:lvl w:ilvl="8" w:tplc="0419001B" w:tentative="1">
      <w:start w:val="1"/>
      <w:numFmt w:val="lowerRoman"/>
      <w:lvlText w:val="%9."/>
      <w:lvlJc w:val="right"/>
      <w:pPr>
        <w:ind w:left="10110" w:hanging="180"/>
      </w:pPr>
    </w:lvl>
  </w:abstractNum>
  <w:abstractNum w:abstractNumId="14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9F58D0"/>
    <w:multiLevelType w:val="hybridMultilevel"/>
    <w:tmpl w:val="C1124ADA"/>
    <w:lvl w:ilvl="0" w:tplc="0762BC8C">
      <w:numFmt w:val="bullet"/>
      <w:lvlText w:val="•"/>
      <w:lvlJc w:val="left"/>
      <w:pPr>
        <w:ind w:left="113" w:hanging="426"/>
      </w:pPr>
      <w:rPr>
        <w:rFonts w:hint="default"/>
        <w:w w:val="63"/>
      </w:rPr>
    </w:lvl>
    <w:lvl w:ilvl="1" w:tplc="C854D10A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27987CAA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0D7E051E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CA162558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E8021C0E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9454DD4A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136C728A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9508E276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16">
    <w:nsid w:val="26E9653A"/>
    <w:multiLevelType w:val="hybridMultilevel"/>
    <w:tmpl w:val="8A2ADE6E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5A67E1"/>
    <w:multiLevelType w:val="hybridMultilevel"/>
    <w:tmpl w:val="B9E650BA"/>
    <w:lvl w:ilvl="0" w:tplc="FC5C0A20">
      <w:numFmt w:val="bullet"/>
      <w:lvlText w:val="•"/>
      <w:lvlJc w:val="left"/>
      <w:pPr>
        <w:ind w:left="100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2D4D2417"/>
    <w:multiLevelType w:val="hybridMultilevel"/>
    <w:tmpl w:val="9D10EFC6"/>
    <w:lvl w:ilvl="0" w:tplc="EF58A6FA">
      <w:numFmt w:val="bullet"/>
      <w:lvlText w:val="-"/>
      <w:lvlJc w:val="left"/>
      <w:pPr>
        <w:ind w:left="450" w:hanging="299"/>
      </w:pPr>
      <w:rPr>
        <w:rFonts w:hint="default"/>
        <w:w w:val="108"/>
      </w:rPr>
    </w:lvl>
    <w:lvl w:ilvl="1" w:tplc="4260BF56">
      <w:numFmt w:val="bullet"/>
      <w:lvlText w:val="•"/>
      <w:lvlJc w:val="left"/>
      <w:pPr>
        <w:ind w:left="236" w:hanging="424"/>
      </w:pPr>
      <w:rPr>
        <w:rFonts w:hint="default"/>
        <w:w w:val="61"/>
      </w:rPr>
    </w:lvl>
    <w:lvl w:ilvl="2" w:tplc="FBD2370E">
      <w:numFmt w:val="bullet"/>
      <w:lvlText w:val="•"/>
      <w:lvlJc w:val="left"/>
      <w:pPr>
        <w:ind w:left="1139" w:hanging="424"/>
      </w:pPr>
      <w:rPr>
        <w:rFonts w:hint="default"/>
      </w:rPr>
    </w:lvl>
    <w:lvl w:ilvl="3" w:tplc="5FAE2CAC">
      <w:numFmt w:val="bullet"/>
      <w:lvlText w:val="•"/>
      <w:lvlJc w:val="left"/>
      <w:pPr>
        <w:ind w:left="1819" w:hanging="424"/>
      </w:pPr>
      <w:rPr>
        <w:rFonts w:hint="default"/>
      </w:rPr>
    </w:lvl>
    <w:lvl w:ilvl="4" w:tplc="30BE6F8C">
      <w:numFmt w:val="bullet"/>
      <w:lvlText w:val="•"/>
      <w:lvlJc w:val="left"/>
      <w:pPr>
        <w:ind w:left="2499" w:hanging="424"/>
      </w:pPr>
      <w:rPr>
        <w:rFonts w:hint="default"/>
      </w:rPr>
    </w:lvl>
    <w:lvl w:ilvl="5" w:tplc="B1F0CB6E">
      <w:numFmt w:val="bullet"/>
      <w:lvlText w:val="•"/>
      <w:lvlJc w:val="left"/>
      <w:pPr>
        <w:ind w:left="3179" w:hanging="424"/>
      </w:pPr>
      <w:rPr>
        <w:rFonts w:hint="default"/>
      </w:rPr>
    </w:lvl>
    <w:lvl w:ilvl="6" w:tplc="D52CB90C">
      <w:numFmt w:val="bullet"/>
      <w:lvlText w:val="•"/>
      <w:lvlJc w:val="left"/>
      <w:pPr>
        <w:ind w:left="3858" w:hanging="424"/>
      </w:pPr>
      <w:rPr>
        <w:rFonts w:hint="default"/>
      </w:rPr>
    </w:lvl>
    <w:lvl w:ilvl="7" w:tplc="9F6ED89C">
      <w:numFmt w:val="bullet"/>
      <w:lvlText w:val="•"/>
      <w:lvlJc w:val="left"/>
      <w:pPr>
        <w:ind w:left="4538" w:hanging="424"/>
      </w:pPr>
      <w:rPr>
        <w:rFonts w:hint="default"/>
      </w:rPr>
    </w:lvl>
    <w:lvl w:ilvl="8" w:tplc="74A2DF68">
      <w:numFmt w:val="bullet"/>
      <w:lvlText w:val="•"/>
      <w:lvlJc w:val="left"/>
      <w:pPr>
        <w:ind w:left="5218" w:hanging="424"/>
      </w:pPr>
      <w:rPr>
        <w:rFonts w:hint="default"/>
      </w:rPr>
    </w:lvl>
  </w:abstractNum>
  <w:abstractNum w:abstractNumId="19">
    <w:nsid w:val="2ED42A90"/>
    <w:multiLevelType w:val="hybridMultilevel"/>
    <w:tmpl w:val="96A26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77E47"/>
    <w:multiLevelType w:val="hybridMultilevel"/>
    <w:tmpl w:val="5FDCFE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771ECF"/>
    <w:multiLevelType w:val="hybridMultilevel"/>
    <w:tmpl w:val="30325AFA"/>
    <w:lvl w:ilvl="0" w:tplc="B9C8D0F8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5FDABD7A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787A6732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567400E2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1BB2FB8C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C76A9F8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8D1CE26C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C588AB98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66D0B96E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22">
    <w:nsid w:val="353D28D3"/>
    <w:multiLevelType w:val="hybridMultilevel"/>
    <w:tmpl w:val="B89834AE"/>
    <w:lvl w:ilvl="0" w:tplc="54F0FBE6">
      <w:numFmt w:val="bullet"/>
      <w:lvlText w:val="•"/>
      <w:lvlJc w:val="left"/>
      <w:pPr>
        <w:ind w:left="113" w:hanging="426"/>
      </w:pPr>
      <w:rPr>
        <w:rFonts w:hint="default"/>
        <w:w w:val="63"/>
      </w:rPr>
    </w:lvl>
    <w:lvl w:ilvl="1" w:tplc="2E10A0A4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3DC64D7C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1AC8F4F8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79AC3BBE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3380372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0D46A96E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60B0DB88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A6FCBFE6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23">
    <w:nsid w:val="35485132"/>
    <w:multiLevelType w:val="hybridMultilevel"/>
    <w:tmpl w:val="37AE6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C41E6A"/>
    <w:multiLevelType w:val="hybridMultilevel"/>
    <w:tmpl w:val="2432D818"/>
    <w:lvl w:ilvl="0" w:tplc="89D43256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94667BC4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7ED432FA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234C8966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9B06BEA4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3128522E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3F84F8E2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AA7CD8D0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2A100750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25">
    <w:nsid w:val="3A1C0F69"/>
    <w:multiLevelType w:val="hybridMultilevel"/>
    <w:tmpl w:val="ADE852C6"/>
    <w:lvl w:ilvl="0" w:tplc="E7345B62">
      <w:numFmt w:val="bullet"/>
      <w:lvlText w:val="•"/>
      <w:lvlJc w:val="left"/>
      <w:pPr>
        <w:ind w:left="236" w:hanging="708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</w:rPr>
    </w:lvl>
    <w:lvl w:ilvl="1" w:tplc="57EED2FE">
      <w:numFmt w:val="bullet"/>
      <w:lvlText w:val="•"/>
      <w:lvlJc w:val="left"/>
      <w:pPr>
        <w:ind w:left="236" w:hanging="510"/>
      </w:pPr>
      <w:rPr>
        <w:rFonts w:ascii="Segoe MDL2 Assets" w:eastAsia="Segoe MDL2 Assets" w:hAnsi="Segoe MDL2 Assets" w:cs="Segoe MDL2 Assets" w:hint="default"/>
        <w:color w:val="000009"/>
        <w:w w:val="63"/>
        <w:sz w:val="28"/>
        <w:szCs w:val="28"/>
      </w:rPr>
    </w:lvl>
    <w:lvl w:ilvl="2" w:tplc="F286C7CA">
      <w:numFmt w:val="bullet"/>
      <w:lvlText w:val="-"/>
      <w:lvlJc w:val="left"/>
      <w:pPr>
        <w:ind w:left="236" w:hanging="360"/>
      </w:pPr>
      <w:rPr>
        <w:rFonts w:ascii="Times New Roman" w:eastAsia="Times New Roman" w:hAnsi="Times New Roman" w:cs="Times New Roman" w:hint="default"/>
        <w:spacing w:val="-33"/>
        <w:w w:val="100"/>
        <w:sz w:val="28"/>
        <w:szCs w:val="28"/>
      </w:rPr>
    </w:lvl>
    <w:lvl w:ilvl="3" w:tplc="09BCEE0E">
      <w:numFmt w:val="bullet"/>
      <w:lvlText w:val="•"/>
      <w:lvlJc w:val="left"/>
      <w:pPr>
        <w:ind w:left="5528" w:hanging="360"/>
      </w:pPr>
      <w:rPr>
        <w:rFonts w:hint="default"/>
      </w:rPr>
    </w:lvl>
    <w:lvl w:ilvl="4" w:tplc="4434D9BA">
      <w:numFmt w:val="bullet"/>
      <w:lvlText w:val="•"/>
      <w:lvlJc w:val="left"/>
      <w:pPr>
        <w:ind w:left="6253" w:hanging="360"/>
      </w:pPr>
      <w:rPr>
        <w:rFonts w:hint="default"/>
      </w:rPr>
    </w:lvl>
    <w:lvl w:ilvl="5" w:tplc="4EC6834A">
      <w:numFmt w:val="bullet"/>
      <w:lvlText w:val="•"/>
      <w:lvlJc w:val="left"/>
      <w:pPr>
        <w:ind w:left="6977" w:hanging="360"/>
      </w:pPr>
      <w:rPr>
        <w:rFonts w:hint="default"/>
      </w:rPr>
    </w:lvl>
    <w:lvl w:ilvl="6" w:tplc="134E1CDE">
      <w:numFmt w:val="bullet"/>
      <w:lvlText w:val="•"/>
      <w:lvlJc w:val="left"/>
      <w:pPr>
        <w:ind w:left="7702" w:hanging="360"/>
      </w:pPr>
      <w:rPr>
        <w:rFonts w:hint="default"/>
      </w:rPr>
    </w:lvl>
    <w:lvl w:ilvl="7" w:tplc="FAEE145C">
      <w:numFmt w:val="bullet"/>
      <w:lvlText w:val="•"/>
      <w:lvlJc w:val="left"/>
      <w:pPr>
        <w:ind w:left="8426" w:hanging="360"/>
      </w:pPr>
      <w:rPr>
        <w:rFonts w:hint="default"/>
      </w:rPr>
    </w:lvl>
    <w:lvl w:ilvl="8" w:tplc="51F808F0">
      <w:numFmt w:val="bullet"/>
      <w:lvlText w:val="•"/>
      <w:lvlJc w:val="left"/>
      <w:pPr>
        <w:ind w:left="9151" w:hanging="360"/>
      </w:pPr>
      <w:rPr>
        <w:rFonts w:hint="default"/>
      </w:rPr>
    </w:lvl>
  </w:abstractNum>
  <w:abstractNum w:abstractNumId="26">
    <w:nsid w:val="42807003"/>
    <w:multiLevelType w:val="hybridMultilevel"/>
    <w:tmpl w:val="E892C0CE"/>
    <w:lvl w:ilvl="0" w:tplc="199A7DD0">
      <w:start w:val="1"/>
      <w:numFmt w:val="decimal"/>
      <w:lvlText w:val="%1."/>
      <w:lvlJc w:val="left"/>
      <w:pPr>
        <w:ind w:left="236" w:hanging="28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C5C0A20">
      <w:numFmt w:val="bullet"/>
      <w:lvlText w:val="•"/>
      <w:lvlJc w:val="left"/>
      <w:pPr>
        <w:ind w:left="1276" w:hanging="284"/>
      </w:pPr>
      <w:rPr>
        <w:rFonts w:hint="default"/>
      </w:rPr>
    </w:lvl>
    <w:lvl w:ilvl="2" w:tplc="ED44D29C">
      <w:numFmt w:val="bullet"/>
      <w:lvlText w:val="•"/>
      <w:lvlJc w:val="left"/>
      <w:pPr>
        <w:ind w:left="2312" w:hanging="284"/>
      </w:pPr>
      <w:rPr>
        <w:rFonts w:hint="default"/>
      </w:rPr>
    </w:lvl>
    <w:lvl w:ilvl="3" w:tplc="2A207E54">
      <w:numFmt w:val="bullet"/>
      <w:lvlText w:val="•"/>
      <w:lvlJc w:val="left"/>
      <w:pPr>
        <w:ind w:left="3348" w:hanging="284"/>
      </w:pPr>
      <w:rPr>
        <w:rFonts w:hint="default"/>
      </w:rPr>
    </w:lvl>
    <w:lvl w:ilvl="4" w:tplc="FFE47DD0">
      <w:numFmt w:val="bullet"/>
      <w:lvlText w:val="•"/>
      <w:lvlJc w:val="left"/>
      <w:pPr>
        <w:ind w:left="4384" w:hanging="284"/>
      </w:pPr>
      <w:rPr>
        <w:rFonts w:hint="default"/>
      </w:rPr>
    </w:lvl>
    <w:lvl w:ilvl="5" w:tplc="FA9241EA">
      <w:numFmt w:val="bullet"/>
      <w:lvlText w:val="•"/>
      <w:lvlJc w:val="left"/>
      <w:pPr>
        <w:ind w:left="5420" w:hanging="284"/>
      </w:pPr>
      <w:rPr>
        <w:rFonts w:hint="default"/>
      </w:rPr>
    </w:lvl>
    <w:lvl w:ilvl="6" w:tplc="2272C078">
      <w:numFmt w:val="bullet"/>
      <w:lvlText w:val="•"/>
      <w:lvlJc w:val="left"/>
      <w:pPr>
        <w:ind w:left="6456" w:hanging="284"/>
      </w:pPr>
      <w:rPr>
        <w:rFonts w:hint="default"/>
      </w:rPr>
    </w:lvl>
    <w:lvl w:ilvl="7" w:tplc="2E4A37FC">
      <w:numFmt w:val="bullet"/>
      <w:lvlText w:val="•"/>
      <w:lvlJc w:val="left"/>
      <w:pPr>
        <w:ind w:left="7492" w:hanging="284"/>
      </w:pPr>
      <w:rPr>
        <w:rFonts w:hint="default"/>
      </w:rPr>
    </w:lvl>
    <w:lvl w:ilvl="8" w:tplc="35EC175E">
      <w:numFmt w:val="bullet"/>
      <w:lvlText w:val="•"/>
      <w:lvlJc w:val="left"/>
      <w:pPr>
        <w:ind w:left="8528" w:hanging="284"/>
      </w:pPr>
      <w:rPr>
        <w:rFonts w:hint="default"/>
      </w:rPr>
    </w:lvl>
  </w:abstractNum>
  <w:abstractNum w:abstractNumId="27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22367F"/>
    <w:multiLevelType w:val="multilevel"/>
    <w:tmpl w:val="53B6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7746B7F"/>
    <w:multiLevelType w:val="hybridMultilevel"/>
    <w:tmpl w:val="618468D8"/>
    <w:lvl w:ilvl="0" w:tplc="FC5C0A2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663D30"/>
    <w:multiLevelType w:val="hybridMultilevel"/>
    <w:tmpl w:val="41385216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831E0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</w:lvl>
  </w:abstractNum>
  <w:abstractNum w:abstractNumId="33">
    <w:nsid w:val="62825329"/>
    <w:multiLevelType w:val="hybridMultilevel"/>
    <w:tmpl w:val="3EB2C3D4"/>
    <w:lvl w:ilvl="0" w:tplc="0EF2E006">
      <w:numFmt w:val="bullet"/>
      <w:lvlText w:val="o"/>
      <w:lvlJc w:val="left"/>
      <w:pPr>
        <w:ind w:left="113" w:hanging="424"/>
      </w:pPr>
      <w:rPr>
        <w:rFonts w:ascii="Courier New" w:eastAsia="Courier New" w:hAnsi="Courier New" w:cs="Courier New" w:hint="default"/>
        <w:i/>
        <w:spacing w:val="-11"/>
        <w:w w:val="100"/>
        <w:sz w:val="24"/>
        <w:szCs w:val="24"/>
      </w:rPr>
    </w:lvl>
    <w:lvl w:ilvl="1" w:tplc="0952D9C2">
      <w:numFmt w:val="bullet"/>
      <w:lvlText w:val="•"/>
      <w:lvlJc w:val="left"/>
      <w:pPr>
        <w:ind w:left="507" w:hanging="424"/>
      </w:pPr>
      <w:rPr>
        <w:rFonts w:hint="default"/>
      </w:rPr>
    </w:lvl>
    <w:lvl w:ilvl="2" w:tplc="73E0DE1A">
      <w:numFmt w:val="bullet"/>
      <w:lvlText w:val="•"/>
      <w:lvlJc w:val="left"/>
      <w:pPr>
        <w:ind w:left="894" w:hanging="424"/>
      </w:pPr>
      <w:rPr>
        <w:rFonts w:hint="default"/>
      </w:rPr>
    </w:lvl>
    <w:lvl w:ilvl="3" w:tplc="3C84F096">
      <w:numFmt w:val="bullet"/>
      <w:lvlText w:val="•"/>
      <w:lvlJc w:val="left"/>
      <w:pPr>
        <w:ind w:left="1281" w:hanging="424"/>
      </w:pPr>
      <w:rPr>
        <w:rFonts w:hint="default"/>
      </w:rPr>
    </w:lvl>
    <w:lvl w:ilvl="4" w:tplc="3D10E56C">
      <w:numFmt w:val="bullet"/>
      <w:lvlText w:val="•"/>
      <w:lvlJc w:val="left"/>
      <w:pPr>
        <w:ind w:left="1668" w:hanging="424"/>
      </w:pPr>
      <w:rPr>
        <w:rFonts w:hint="default"/>
      </w:rPr>
    </w:lvl>
    <w:lvl w:ilvl="5" w:tplc="ECC0421E">
      <w:numFmt w:val="bullet"/>
      <w:lvlText w:val="•"/>
      <w:lvlJc w:val="left"/>
      <w:pPr>
        <w:ind w:left="2055" w:hanging="424"/>
      </w:pPr>
      <w:rPr>
        <w:rFonts w:hint="default"/>
      </w:rPr>
    </w:lvl>
    <w:lvl w:ilvl="6" w:tplc="F390A39A">
      <w:numFmt w:val="bullet"/>
      <w:lvlText w:val="•"/>
      <w:lvlJc w:val="left"/>
      <w:pPr>
        <w:ind w:left="2442" w:hanging="424"/>
      </w:pPr>
      <w:rPr>
        <w:rFonts w:hint="default"/>
      </w:rPr>
    </w:lvl>
    <w:lvl w:ilvl="7" w:tplc="CCF0CC3A">
      <w:numFmt w:val="bullet"/>
      <w:lvlText w:val="•"/>
      <w:lvlJc w:val="left"/>
      <w:pPr>
        <w:ind w:left="2829" w:hanging="424"/>
      </w:pPr>
      <w:rPr>
        <w:rFonts w:hint="default"/>
      </w:rPr>
    </w:lvl>
    <w:lvl w:ilvl="8" w:tplc="444A2E5C">
      <w:numFmt w:val="bullet"/>
      <w:lvlText w:val="•"/>
      <w:lvlJc w:val="left"/>
      <w:pPr>
        <w:ind w:left="3216" w:hanging="424"/>
      </w:pPr>
      <w:rPr>
        <w:rFonts w:hint="default"/>
      </w:rPr>
    </w:lvl>
  </w:abstractNum>
  <w:abstractNum w:abstractNumId="34">
    <w:nsid w:val="630866C7"/>
    <w:multiLevelType w:val="hybridMultilevel"/>
    <w:tmpl w:val="4524F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3F02CD3"/>
    <w:multiLevelType w:val="hybridMultilevel"/>
    <w:tmpl w:val="B88690EA"/>
    <w:lvl w:ilvl="0" w:tplc="FD90060C">
      <w:numFmt w:val="bullet"/>
      <w:lvlText w:val="•"/>
      <w:lvlJc w:val="left"/>
      <w:pPr>
        <w:ind w:left="113" w:hanging="426"/>
      </w:pPr>
      <w:rPr>
        <w:rFonts w:hint="default"/>
        <w:w w:val="61"/>
      </w:rPr>
    </w:lvl>
    <w:lvl w:ilvl="1" w:tplc="4794846C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C9F438A6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869A53A0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B8AAFF0E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4DB22BD6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285CCD90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8D7C35E6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4B42771C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94555F"/>
    <w:multiLevelType w:val="hybridMultilevel"/>
    <w:tmpl w:val="B3BE1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8030A3"/>
    <w:multiLevelType w:val="hybridMultilevel"/>
    <w:tmpl w:val="3E209ADA"/>
    <w:lvl w:ilvl="0" w:tplc="27763E9C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4FDE85B2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63B8F042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9FBEE5A2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F8D46690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F8CC2F2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41C22E34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F796D978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48D0B7DE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40">
    <w:nsid w:val="7DD949BD"/>
    <w:multiLevelType w:val="hybridMultilevel"/>
    <w:tmpl w:val="4322D002"/>
    <w:lvl w:ilvl="0" w:tplc="FC5C0A2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CB6A15"/>
    <w:multiLevelType w:val="hybridMultilevel"/>
    <w:tmpl w:val="0AB8B0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D0204D"/>
    <w:multiLevelType w:val="hybridMultilevel"/>
    <w:tmpl w:val="C540CF48"/>
    <w:lvl w:ilvl="0" w:tplc="FC5C0A2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6"/>
  </w:num>
  <w:num w:numId="4">
    <w:abstractNumId w:val="24"/>
  </w:num>
  <w:num w:numId="5">
    <w:abstractNumId w:val="33"/>
  </w:num>
  <w:num w:numId="6">
    <w:abstractNumId w:val="39"/>
  </w:num>
  <w:num w:numId="7">
    <w:abstractNumId w:val="21"/>
  </w:num>
  <w:num w:numId="8">
    <w:abstractNumId w:val="22"/>
  </w:num>
  <w:num w:numId="9">
    <w:abstractNumId w:val="15"/>
  </w:num>
  <w:num w:numId="10">
    <w:abstractNumId w:val="25"/>
  </w:num>
  <w:num w:numId="11">
    <w:abstractNumId w:val="18"/>
  </w:num>
  <w:num w:numId="12">
    <w:abstractNumId w:val="17"/>
  </w:num>
  <w:num w:numId="13">
    <w:abstractNumId w:val="5"/>
  </w:num>
  <w:num w:numId="14">
    <w:abstractNumId w:val="37"/>
  </w:num>
  <w:num w:numId="15">
    <w:abstractNumId w:val="30"/>
  </w:num>
  <w:num w:numId="16">
    <w:abstractNumId w:val="23"/>
  </w:num>
  <w:num w:numId="17">
    <w:abstractNumId w:val="12"/>
  </w:num>
  <w:num w:numId="18">
    <w:abstractNumId w:val="38"/>
  </w:num>
  <w:num w:numId="19">
    <w:abstractNumId w:val="20"/>
  </w:num>
  <w:num w:numId="20">
    <w:abstractNumId w:val="41"/>
  </w:num>
  <w:num w:numId="21">
    <w:abstractNumId w:val="7"/>
  </w:num>
  <w:num w:numId="22">
    <w:abstractNumId w:val="14"/>
  </w:num>
  <w:num w:numId="23">
    <w:abstractNumId w:val="16"/>
  </w:num>
  <w:num w:numId="24">
    <w:abstractNumId w:val="31"/>
  </w:num>
  <w:num w:numId="25">
    <w:abstractNumId w:val="27"/>
  </w:num>
  <w:num w:numId="26">
    <w:abstractNumId w:val="36"/>
  </w:num>
  <w:num w:numId="27">
    <w:abstractNumId w:val="11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19"/>
  </w:num>
  <w:num w:numId="33">
    <w:abstractNumId w:val="32"/>
  </w:num>
  <w:num w:numId="34">
    <w:abstractNumId w:val="9"/>
  </w:num>
  <w:num w:numId="35">
    <w:abstractNumId w:val="28"/>
  </w:num>
  <w:num w:numId="36">
    <w:abstractNumId w:val="10"/>
  </w:num>
  <w:num w:numId="37">
    <w:abstractNumId w:val="32"/>
    <w:lvlOverride w:ilvl="0">
      <w:startOverride w:val="1"/>
    </w:lvlOverride>
  </w:num>
  <w:num w:numId="38">
    <w:abstractNumId w:val="13"/>
  </w:num>
  <w:num w:numId="39">
    <w:abstractNumId w:val="8"/>
  </w:num>
  <w:num w:numId="40">
    <w:abstractNumId w:val="34"/>
  </w:num>
  <w:num w:numId="41">
    <w:abstractNumId w:val="40"/>
  </w:num>
  <w:num w:numId="42">
    <w:abstractNumId w:val="42"/>
  </w:num>
  <w:num w:numId="43">
    <w:abstractNumId w:val="29"/>
  </w:num>
  <w:num w:numId="4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2A6B06"/>
    <w:rsid w:val="00013D4F"/>
    <w:rsid w:val="0001723E"/>
    <w:rsid w:val="0002018B"/>
    <w:rsid w:val="00026A4E"/>
    <w:rsid w:val="0003781E"/>
    <w:rsid w:val="00041C29"/>
    <w:rsid w:val="00052ED6"/>
    <w:rsid w:val="000564B0"/>
    <w:rsid w:val="000635A8"/>
    <w:rsid w:val="00067CB9"/>
    <w:rsid w:val="00090BDD"/>
    <w:rsid w:val="000963C2"/>
    <w:rsid w:val="000A5A0B"/>
    <w:rsid w:val="000C6B8C"/>
    <w:rsid w:val="000D03F4"/>
    <w:rsid w:val="000D25B4"/>
    <w:rsid w:val="000E588F"/>
    <w:rsid w:val="000F6E27"/>
    <w:rsid w:val="000F7D9C"/>
    <w:rsid w:val="00103E61"/>
    <w:rsid w:val="00106E64"/>
    <w:rsid w:val="00114077"/>
    <w:rsid w:val="00135B7E"/>
    <w:rsid w:val="00141813"/>
    <w:rsid w:val="00171C48"/>
    <w:rsid w:val="00176849"/>
    <w:rsid w:val="0019125D"/>
    <w:rsid w:val="001969E7"/>
    <w:rsid w:val="001B0F35"/>
    <w:rsid w:val="001B7AC8"/>
    <w:rsid w:val="001C0BC7"/>
    <w:rsid w:val="001C4CB6"/>
    <w:rsid w:val="001D06FF"/>
    <w:rsid w:val="00224FC7"/>
    <w:rsid w:val="0022794A"/>
    <w:rsid w:val="00233C88"/>
    <w:rsid w:val="002454A2"/>
    <w:rsid w:val="002603D3"/>
    <w:rsid w:val="002746CD"/>
    <w:rsid w:val="00283EC0"/>
    <w:rsid w:val="00290EF1"/>
    <w:rsid w:val="0029466C"/>
    <w:rsid w:val="002A0D34"/>
    <w:rsid w:val="002A2F54"/>
    <w:rsid w:val="002A6B06"/>
    <w:rsid w:val="002B6236"/>
    <w:rsid w:val="002D0AF0"/>
    <w:rsid w:val="002D4C08"/>
    <w:rsid w:val="002E06CC"/>
    <w:rsid w:val="002F70D3"/>
    <w:rsid w:val="0032214B"/>
    <w:rsid w:val="00327EB8"/>
    <w:rsid w:val="00345291"/>
    <w:rsid w:val="0035170E"/>
    <w:rsid w:val="00355687"/>
    <w:rsid w:val="00360628"/>
    <w:rsid w:val="0036065F"/>
    <w:rsid w:val="003A47C0"/>
    <w:rsid w:val="003B4812"/>
    <w:rsid w:val="003B67A2"/>
    <w:rsid w:val="003C7A00"/>
    <w:rsid w:val="003D2271"/>
    <w:rsid w:val="003D2CAC"/>
    <w:rsid w:val="0040652A"/>
    <w:rsid w:val="004144F2"/>
    <w:rsid w:val="00421F69"/>
    <w:rsid w:val="004261E3"/>
    <w:rsid w:val="00444E55"/>
    <w:rsid w:val="00487DA9"/>
    <w:rsid w:val="004A4235"/>
    <w:rsid w:val="004B4ED0"/>
    <w:rsid w:val="004B765A"/>
    <w:rsid w:val="004D076D"/>
    <w:rsid w:val="004D0AD7"/>
    <w:rsid w:val="004D2C49"/>
    <w:rsid w:val="00504E17"/>
    <w:rsid w:val="00511AB9"/>
    <w:rsid w:val="005139BC"/>
    <w:rsid w:val="00514A2E"/>
    <w:rsid w:val="00520961"/>
    <w:rsid w:val="00530143"/>
    <w:rsid w:val="005521BA"/>
    <w:rsid w:val="005546DE"/>
    <w:rsid w:val="005613F4"/>
    <w:rsid w:val="0056595D"/>
    <w:rsid w:val="00570903"/>
    <w:rsid w:val="00570E1C"/>
    <w:rsid w:val="00577A0F"/>
    <w:rsid w:val="00585FC3"/>
    <w:rsid w:val="005D6031"/>
    <w:rsid w:val="005E5F77"/>
    <w:rsid w:val="005E6D6D"/>
    <w:rsid w:val="005E75B0"/>
    <w:rsid w:val="005F0460"/>
    <w:rsid w:val="005F0658"/>
    <w:rsid w:val="005F594E"/>
    <w:rsid w:val="005F5D5D"/>
    <w:rsid w:val="00614DBC"/>
    <w:rsid w:val="00623157"/>
    <w:rsid w:val="00624A53"/>
    <w:rsid w:val="00635EE3"/>
    <w:rsid w:val="0064472F"/>
    <w:rsid w:val="00646AD4"/>
    <w:rsid w:val="006471A5"/>
    <w:rsid w:val="00650A1F"/>
    <w:rsid w:val="00653D1D"/>
    <w:rsid w:val="00673946"/>
    <w:rsid w:val="00675514"/>
    <w:rsid w:val="00682011"/>
    <w:rsid w:val="00685C96"/>
    <w:rsid w:val="00692DF6"/>
    <w:rsid w:val="00692E8D"/>
    <w:rsid w:val="006A452F"/>
    <w:rsid w:val="006B6A06"/>
    <w:rsid w:val="006D111B"/>
    <w:rsid w:val="006D15B2"/>
    <w:rsid w:val="006E4072"/>
    <w:rsid w:val="006F3849"/>
    <w:rsid w:val="006F520F"/>
    <w:rsid w:val="007039DF"/>
    <w:rsid w:val="00706658"/>
    <w:rsid w:val="007152B0"/>
    <w:rsid w:val="00734FBA"/>
    <w:rsid w:val="00735235"/>
    <w:rsid w:val="00740F2B"/>
    <w:rsid w:val="00743506"/>
    <w:rsid w:val="007555D8"/>
    <w:rsid w:val="0075617C"/>
    <w:rsid w:val="00767AC3"/>
    <w:rsid w:val="0079613B"/>
    <w:rsid w:val="007D441F"/>
    <w:rsid w:val="007E16EC"/>
    <w:rsid w:val="007E62F9"/>
    <w:rsid w:val="007E775D"/>
    <w:rsid w:val="00800924"/>
    <w:rsid w:val="00807427"/>
    <w:rsid w:val="008135CA"/>
    <w:rsid w:val="008214CA"/>
    <w:rsid w:val="008607D7"/>
    <w:rsid w:val="00865356"/>
    <w:rsid w:val="008759E7"/>
    <w:rsid w:val="008763EA"/>
    <w:rsid w:val="00881B61"/>
    <w:rsid w:val="008967EB"/>
    <w:rsid w:val="008A7023"/>
    <w:rsid w:val="008D152F"/>
    <w:rsid w:val="008E075F"/>
    <w:rsid w:val="008E1508"/>
    <w:rsid w:val="008F356A"/>
    <w:rsid w:val="008F628F"/>
    <w:rsid w:val="008F7125"/>
    <w:rsid w:val="00902079"/>
    <w:rsid w:val="009106FE"/>
    <w:rsid w:val="009161AC"/>
    <w:rsid w:val="00921C19"/>
    <w:rsid w:val="00923E30"/>
    <w:rsid w:val="00933A02"/>
    <w:rsid w:val="00971B7D"/>
    <w:rsid w:val="00973BC1"/>
    <w:rsid w:val="00982EE6"/>
    <w:rsid w:val="009A102C"/>
    <w:rsid w:val="009A46CE"/>
    <w:rsid w:val="009C3532"/>
    <w:rsid w:val="009C5382"/>
    <w:rsid w:val="009F23B6"/>
    <w:rsid w:val="00A30B31"/>
    <w:rsid w:val="00A4253F"/>
    <w:rsid w:val="00A70BA0"/>
    <w:rsid w:val="00A75C15"/>
    <w:rsid w:val="00AA7E63"/>
    <w:rsid w:val="00AB3786"/>
    <w:rsid w:val="00AE6D24"/>
    <w:rsid w:val="00AF3C13"/>
    <w:rsid w:val="00B05FD7"/>
    <w:rsid w:val="00B3130E"/>
    <w:rsid w:val="00B32C10"/>
    <w:rsid w:val="00B5583D"/>
    <w:rsid w:val="00B77E91"/>
    <w:rsid w:val="00B8080D"/>
    <w:rsid w:val="00B856CB"/>
    <w:rsid w:val="00B85B31"/>
    <w:rsid w:val="00BB2846"/>
    <w:rsid w:val="00BC3014"/>
    <w:rsid w:val="00BE531A"/>
    <w:rsid w:val="00C14985"/>
    <w:rsid w:val="00C213F1"/>
    <w:rsid w:val="00C3283E"/>
    <w:rsid w:val="00C60DC0"/>
    <w:rsid w:val="00C77E19"/>
    <w:rsid w:val="00C90656"/>
    <w:rsid w:val="00C92163"/>
    <w:rsid w:val="00C95076"/>
    <w:rsid w:val="00CA3908"/>
    <w:rsid w:val="00CC0B4D"/>
    <w:rsid w:val="00CC63B5"/>
    <w:rsid w:val="00CD5909"/>
    <w:rsid w:val="00CE06ED"/>
    <w:rsid w:val="00CE771F"/>
    <w:rsid w:val="00CE7B2C"/>
    <w:rsid w:val="00D04046"/>
    <w:rsid w:val="00D27238"/>
    <w:rsid w:val="00D34203"/>
    <w:rsid w:val="00D357A5"/>
    <w:rsid w:val="00D368AC"/>
    <w:rsid w:val="00D478A8"/>
    <w:rsid w:val="00D53651"/>
    <w:rsid w:val="00D62F30"/>
    <w:rsid w:val="00D6400A"/>
    <w:rsid w:val="00D8308B"/>
    <w:rsid w:val="00DA6B45"/>
    <w:rsid w:val="00DA70F0"/>
    <w:rsid w:val="00DC378A"/>
    <w:rsid w:val="00DC4E36"/>
    <w:rsid w:val="00DD5D54"/>
    <w:rsid w:val="00DD7FD0"/>
    <w:rsid w:val="00DF4667"/>
    <w:rsid w:val="00E25543"/>
    <w:rsid w:val="00E25A7A"/>
    <w:rsid w:val="00E27FF4"/>
    <w:rsid w:val="00E308BF"/>
    <w:rsid w:val="00E32979"/>
    <w:rsid w:val="00E34D50"/>
    <w:rsid w:val="00E6675F"/>
    <w:rsid w:val="00E727AE"/>
    <w:rsid w:val="00E75CCF"/>
    <w:rsid w:val="00E96D5B"/>
    <w:rsid w:val="00EA60D4"/>
    <w:rsid w:val="00EB3BAD"/>
    <w:rsid w:val="00EB4007"/>
    <w:rsid w:val="00EC1C19"/>
    <w:rsid w:val="00EE19D3"/>
    <w:rsid w:val="00EF760C"/>
    <w:rsid w:val="00F03356"/>
    <w:rsid w:val="00F04A83"/>
    <w:rsid w:val="00F1788E"/>
    <w:rsid w:val="00F20AF0"/>
    <w:rsid w:val="00F2142B"/>
    <w:rsid w:val="00F45CDF"/>
    <w:rsid w:val="00F46FF9"/>
    <w:rsid w:val="00F52330"/>
    <w:rsid w:val="00F564ED"/>
    <w:rsid w:val="00F735EC"/>
    <w:rsid w:val="00F82BB3"/>
    <w:rsid w:val="00F84C26"/>
    <w:rsid w:val="00F84E7F"/>
    <w:rsid w:val="00F8621E"/>
    <w:rsid w:val="00F87F1C"/>
    <w:rsid w:val="00F91B22"/>
    <w:rsid w:val="00FB5B82"/>
    <w:rsid w:val="00FF3433"/>
    <w:rsid w:val="00FF6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EC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F735EC"/>
    <w:pPr>
      <w:ind w:left="23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F735EC"/>
    <w:pPr>
      <w:ind w:left="235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35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F735EC"/>
    <w:pPr>
      <w:ind w:left="235"/>
    </w:pPr>
    <w:rPr>
      <w:sz w:val="28"/>
      <w:szCs w:val="28"/>
    </w:rPr>
  </w:style>
  <w:style w:type="paragraph" w:styleId="a5">
    <w:name w:val="List Paragraph"/>
    <w:basedOn w:val="a"/>
    <w:link w:val="a6"/>
    <w:uiPriority w:val="99"/>
    <w:qFormat/>
    <w:rsid w:val="00F735EC"/>
    <w:pPr>
      <w:ind w:left="236" w:hanging="424"/>
    </w:pPr>
  </w:style>
  <w:style w:type="paragraph" w:customStyle="1" w:styleId="TableParagraph">
    <w:name w:val="Table Paragraph"/>
    <w:basedOn w:val="a"/>
    <w:uiPriority w:val="1"/>
    <w:qFormat/>
    <w:rsid w:val="00F735EC"/>
    <w:pPr>
      <w:spacing w:line="251" w:lineRule="exact"/>
    </w:pPr>
  </w:style>
  <w:style w:type="table" w:styleId="a7">
    <w:name w:val="Table Grid"/>
    <w:basedOn w:val="a1"/>
    <w:uiPriority w:val="39"/>
    <w:rsid w:val="00E75C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nhideWhenUsed/>
    <w:rsid w:val="00921C1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921C19"/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rsid w:val="00921C1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b">
    <w:name w:val="Strong"/>
    <w:qFormat/>
    <w:rsid w:val="00921C19"/>
    <w:rPr>
      <w:b/>
      <w:bCs/>
    </w:rPr>
  </w:style>
  <w:style w:type="paragraph" w:styleId="ac">
    <w:name w:val="No Spacing"/>
    <w:link w:val="ad"/>
    <w:uiPriority w:val="1"/>
    <w:qFormat/>
    <w:rsid w:val="00921C19"/>
    <w:pPr>
      <w:widowControl/>
      <w:suppressAutoHyphens/>
      <w:autoSpaceDE/>
      <w:autoSpaceDN/>
    </w:pPr>
    <w:rPr>
      <w:rFonts w:ascii="Calibri" w:eastAsia="Calibri" w:hAnsi="Calibri" w:cs="Times New Roman"/>
      <w:lang w:val="ru-RU" w:eastAsia="ar-SA"/>
    </w:rPr>
  </w:style>
  <w:style w:type="paragraph" w:customStyle="1" w:styleId="c1">
    <w:name w:val="c1"/>
    <w:basedOn w:val="a"/>
    <w:rsid w:val="00921C1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0">
    <w:name w:val="c0"/>
    <w:basedOn w:val="a0"/>
    <w:rsid w:val="00921C19"/>
  </w:style>
  <w:style w:type="paragraph" w:customStyle="1" w:styleId="Default">
    <w:name w:val="Default"/>
    <w:rsid w:val="00921C1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rsid w:val="00921C19"/>
    <w:rPr>
      <w:rFonts w:ascii="Times New Roman" w:eastAsia="Times New Roman" w:hAnsi="Times New Roman" w:cs="Times New Roman"/>
      <w:sz w:val="28"/>
      <w:szCs w:val="28"/>
    </w:rPr>
  </w:style>
  <w:style w:type="character" w:styleId="ae">
    <w:name w:val="Hyperlink"/>
    <w:basedOn w:val="a0"/>
    <w:rsid w:val="00921C19"/>
  </w:style>
  <w:style w:type="paragraph" w:styleId="af">
    <w:name w:val="header"/>
    <w:basedOn w:val="a"/>
    <w:link w:val="af0"/>
    <w:uiPriority w:val="99"/>
    <w:unhideWhenUsed/>
    <w:rsid w:val="00921C19"/>
    <w:pPr>
      <w:widowControl/>
      <w:tabs>
        <w:tab w:val="center" w:pos="4677"/>
        <w:tab w:val="right" w:pos="9355"/>
      </w:tabs>
      <w:suppressAutoHyphens/>
      <w:autoSpaceDE/>
      <w:autoSpaceDN/>
    </w:pPr>
    <w:rPr>
      <w:rFonts w:ascii="Calibri" w:eastAsia="Calibri" w:hAnsi="Calibri"/>
      <w:lang w:val="ru-RU" w:eastAsia="ar-SA"/>
    </w:rPr>
  </w:style>
  <w:style w:type="character" w:customStyle="1" w:styleId="af0">
    <w:name w:val="Верхний колонтитул Знак"/>
    <w:basedOn w:val="a0"/>
    <w:link w:val="af"/>
    <w:uiPriority w:val="99"/>
    <w:rsid w:val="00921C19"/>
    <w:rPr>
      <w:rFonts w:ascii="Calibri" w:eastAsia="Calibri" w:hAnsi="Calibri" w:cs="Times New Roman"/>
      <w:lang w:val="ru-RU" w:eastAsia="ar-SA"/>
    </w:rPr>
  </w:style>
  <w:style w:type="paragraph" w:styleId="af1">
    <w:name w:val="footer"/>
    <w:basedOn w:val="a"/>
    <w:link w:val="af2"/>
    <w:uiPriority w:val="99"/>
    <w:unhideWhenUsed/>
    <w:rsid w:val="00921C19"/>
    <w:pPr>
      <w:widowControl/>
      <w:tabs>
        <w:tab w:val="center" w:pos="4677"/>
        <w:tab w:val="right" w:pos="9355"/>
      </w:tabs>
      <w:suppressAutoHyphens/>
      <w:autoSpaceDE/>
      <w:autoSpaceDN/>
    </w:pPr>
    <w:rPr>
      <w:rFonts w:ascii="Calibri" w:eastAsia="Calibri" w:hAnsi="Calibri"/>
      <w:lang w:val="ru-RU" w:eastAsia="ar-SA"/>
    </w:rPr>
  </w:style>
  <w:style w:type="character" w:customStyle="1" w:styleId="af2">
    <w:name w:val="Нижний колонтитул Знак"/>
    <w:basedOn w:val="a0"/>
    <w:link w:val="af1"/>
    <w:uiPriority w:val="99"/>
    <w:rsid w:val="00921C19"/>
    <w:rPr>
      <w:rFonts w:ascii="Calibri" w:eastAsia="Calibri" w:hAnsi="Calibri" w:cs="Times New Roman"/>
      <w:lang w:val="ru-RU" w:eastAsia="ar-SA"/>
    </w:rPr>
  </w:style>
  <w:style w:type="paragraph" w:styleId="af3">
    <w:name w:val="Balloon Text"/>
    <w:basedOn w:val="a"/>
    <w:link w:val="af4"/>
    <w:uiPriority w:val="99"/>
    <w:semiHidden/>
    <w:unhideWhenUsed/>
    <w:rsid w:val="00921C19"/>
    <w:pPr>
      <w:widowControl/>
      <w:suppressAutoHyphens/>
      <w:autoSpaceDE/>
      <w:autoSpaceDN/>
    </w:pPr>
    <w:rPr>
      <w:rFonts w:ascii="Tahoma" w:eastAsia="Calibri" w:hAnsi="Tahoma" w:cs="Tahoma"/>
      <w:sz w:val="16"/>
      <w:szCs w:val="16"/>
      <w:lang w:val="ru-RU" w:eastAsia="ar-SA"/>
    </w:rPr>
  </w:style>
  <w:style w:type="character" w:customStyle="1" w:styleId="af4">
    <w:name w:val="Текст выноски Знак"/>
    <w:basedOn w:val="a0"/>
    <w:link w:val="af3"/>
    <w:uiPriority w:val="99"/>
    <w:semiHidden/>
    <w:rsid w:val="00921C19"/>
    <w:rPr>
      <w:rFonts w:ascii="Tahoma" w:eastAsia="Calibri" w:hAnsi="Tahoma" w:cs="Tahoma"/>
      <w:sz w:val="16"/>
      <w:szCs w:val="16"/>
      <w:lang w:val="ru-RU" w:eastAsia="ar-S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921C19"/>
    <w:pPr>
      <w:widowControl/>
      <w:autoSpaceDE/>
      <w:autoSpaceDN/>
    </w:pPr>
    <w:rPr>
      <w:sz w:val="20"/>
      <w:szCs w:val="20"/>
      <w:lang w:val="ru-RU" w:eastAsia="ru-RU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921C19"/>
    <w:pPr>
      <w:widowControl/>
      <w:autoSpaceDE/>
      <w:autoSpaceDN/>
      <w:ind w:left="200"/>
    </w:pPr>
    <w:rPr>
      <w:sz w:val="20"/>
      <w:szCs w:val="20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21C19"/>
    <w:pPr>
      <w:widowControl/>
      <w:suppressAutoHyphens/>
      <w:autoSpaceDE/>
      <w:autoSpaceDN/>
      <w:spacing w:after="100" w:line="276" w:lineRule="auto"/>
      <w:ind w:left="440"/>
    </w:pPr>
    <w:rPr>
      <w:rFonts w:ascii="Calibri" w:eastAsia="Calibri" w:hAnsi="Calibri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921C1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OC Heading"/>
    <w:basedOn w:val="1"/>
    <w:next w:val="a"/>
    <w:uiPriority w:val="39"/>
    <w:semiHidden/>
    <w:unhideWhenUsed/>
    <w:qFormat/>
    <w:rsid w:val="00921C19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paragraph" w:customStyle="1" w:styleId="12">
    <w:name w:val="Абзац списка1"/>
    <w:basedOn w:val="a"/>
    <w:rsid w:val="00921C19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WW8Num5z0">
    <w:name w:val="WW8Num5z0"/>
    <w:rsid w:val="00921C19"/>
    <w:rPr>
      <w:rFonts w:ascii="Wingdings" w:hAnsi="Wingdings"/>
    </w:rPr>
  </w:style>
  <w:style w:type="character" w:styleId="af6">
    <w:name w:val="Emphasis"/>
    <w:qFormat/>
    <w:rsid w:val="00921C19"/>
    <w:rPr>
      <w:i/>
      <w:iCs/>
    </w:rPr>
  </w:style>
  <w:style w:type="character" w:customStyle="1" w:styleId="apple-converted-space">
    <w:name w:val="apple-converted-space"/>
    <w:basedOn w:val="a0"/>
    <w:rsid w:val="00921C19"/>
  </w:style>
  <w:style w:type="character" w:customStyle="1" w:styleId="Zag11">
    <w:name w:val="Zag_11"/>
    <w:rsid w:val="00921C19"/>
  </w:style>
  <w:style w:type="paragraph" w:customStyle="1" w:styleId="c35">
    <w:name w:val="c35"/>
    <w:basedOn w:val="a"/>
    <w:rsid w:val="0017684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7">
    <w:name w:val="c7"/>
    <w:basedOn w:val="a0"/>
    <w:rsid w:val="00176849"/>
  </w:style>
  <w:style w:type="character" w:customStyle="1" w:styleId="c8">
    <w:name w:val="c8"/>
    <w:basedOn w:val="a0"/>
    <w:rsid w:val="00176849"/>
  </w:style>
  <w:style w:type="character" w:customStyle="1" w:styleId="a6">
    <w:name w:val="Абзац списка Знак"/>
    <w:link w:val="a5"/>
    <w:uiPriority w:val="99"/>
    <w:locked/>
    <w:rsid w:val="009F23B6"/>
    <w:rPr>
      <w:rFonts w:ascii="Times New Roman" w:eastAsia="Times New Roman" w:hAnsi="Times New Roman" w:cs="Times New Roman"/>
    </w:rPr>
  </w:style>
  <w:style w:type="character" w:customStyle="1" w:styleId="ad">
    <w:name w:val="Без интервала Знак"/>
    <w:link w:val="ac"/>
    <w:uiPriority w:val="1"/>
    <w:locked/>
    <w:rsid w:val="009F23B6"/>
    <w:rPr>
      <w:rFonts w:ascii="Calibri" w:eastAsia="Calibri" w:hAnsi="Calibri" w:cs="Times New Roman"/>
      <w:lang w:val="ru-RU" w:eastAsia="ar-SA"/>
    </w:rPr>
  </w:style>
  <w:style w:type="paragraph" w:customStyle="1" w:styleId="111">
    <w:name w:val="Стиль111"/>
    <w:basedOn w:val="ac"/>
    <w:qFormat/>
    <w:rsid w:val="008F7125"/>
    <w:pPr>
      <w:suppressAutoHyphens w:val="0"/>
      <w:ind w:firstLine="567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f7">
    <w:name w:val="footnote text"/>
    <w:basedOn w:val="a"/>
    <w:link w:val="af8"/>
    <w:unhideWhenUsed/>
    <w:rsid w:val="00C92163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f8">
    <w:name w:val="Текст сноски Знак"/>
    <w:basedOn w:val="a0"/>
    <w:link w:val="af7"/>
    <w:rsid w:val="00C92163"/>
    <w:rPr>
      <w:sz w:val="20"/>
      <w:szCs w:val="20"/>
      <w:lang w:val="ru-RU"/>
    </w:rPr>
  </w:style>
  <w:style w:type="character" w:styleId="af9">
    <w:name w:val="footnote reference"/>
    <w:basedOn w:val="a0"/>
    <w:unhideWhenUsed/>
    <w:rsid w:val="00C9216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C2FB-4A69-4FCA-B985-5EB527B4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ЯОА</cp:lastModifiedBy>
  <cp:revision>46</cp:revision>
  <dcterms:created xsi:type="dcterms:W3CDTF">2022-08-29T21:24:00Z</dcterms:created>
  <dcterms:modified xsi:type="dcterms:W3CDTF">2024-09-04T22:49:00Z</dcterms:modified>
</cp:coreProperties>
</file>